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A5491" w:rsidRDefault="003C5FE0" w:rsidP="00AA5491">
      <w:pPr>
        <w:pStyle w:val="Textoindependiente"/>
        <w:rPr>
          <w:rFonts w:ascii="Arial" w:hAnsi="Arial" w:cs="Arial"/>
        </w:rPr>
      </w:pPr>
    </w:p>
    <w:p w14:paraId="040175BF" w14:textId="77777777" w:rsidR="00E80DF9" w:rsidRPr="003F2782" w:rsidRDefault="00536329" w:rsidP="00AA5491">
      <w:pPr>
        <w:pStyle w:val="Textoindependiente"/>
        <w:rPr>
          <w:rFonts w:ascii="Arial" w:hAnsi="Arial" w:cs="Arial"/>
        </w:rPr>
      </w:pPr>
      <w:r w:rsidRPr="003F2782">
        <w:rPr>
          <w:rFonts w:ascii="Arial" w:hAnsi="Arial" w:cs="Arial"/>
        </w:rPr>
        <w:t xml:space="preserve">CONTRATO </w:t>
      </w:r>
      <w:r w:rsidRPr="003F2782">
        <w:rPr>
          <w:rFonts w:ascii="Arial" w:hAnsi="Arial" w:cs="Arial"/>
          <w:b/>
        </w:rPr>
        <w:tab/>
      </w:r>
      <w:r w:rsidR="00305F51" w:rsidRPr="003F2782">
        <w:rPr>
          <w:rFonts w:ascii="Arial" w:hAnsi="Arial" w:cs="Arial"/>
          <w:b/>
        </w:rPr>
        <w:t>:</w:t>
      </w:r>
      <w:r w:rsidR="00305F51" w:rsidRPr="003F2782">
        <w:rPr>
          <w:rFonts w:ascii="Arial" w:hAnsi="Arial" w:cs="Arial"/>
          <w:b/>
        </w:rPr>
        <w:tab/>
      </w:r>
      <w:r w:rsidR="00305F51" w:rsidRPr="003F2782">
        <w:rPr>
          <w:rFonts w:ascii="Arial" w:hAnsi="Arial" w:cs="Arial"/>
          <w:b/>
        </w:rPr>
        <w:tab/>
      </w:r>
      <w:r w:rsidRPr="003F2782">
        <w:rPr>
          <w:rFonts w:ascii="Arial" w:hAnsi="Arial" w:cs="Arial"/>
        </w:rPr>
        <w:tab/>
        <w:t>PRESTACI</w:t>
      </w:r>
      <w:r w:rsidR="004802B0" w:rsidRPr="003F2782">
        <w:rPr>
          <w:rFonts w:ascii="Arial" w:hAnsi="Arial" w:cs="Arial"/>
        </w:rPr>
        <w:t>Ó</w:t>
      </w:r>
      <w:r w:rsidRPr="003F2782">
        <w:rPr>
          <w:rFonts w:ascii="Arial" w:hAnsi="Arial" w:cs="Arial"/>
        </w:rPr>
        <w:t>N</w:t>
      </w:r>
      <w:r w:rsidR="004802B0" w:rsidRPr="003F2782">
        <w:rPr>
          <w:rFonts w:ascii="Arial" w:hAnsi="Arial" w:cs="Arial"/>
        </w:rPr>
        <w:t xml:space="preserve"> </w:t>
      </w:r>
      <w:r w:rsidRPr="003F2782">
        <w:rPr>
          <w:rFonts w:ascii="Arial" w:hAnsi="Arial" w:cs="Arial"/>
        </w:rPr>
        <w:t>DE SERVICIOS</w:t>
      </w:r>
      <w:r w:rsidR="00D743F1" w:rsidRPr="003F2782">
        <w:rPr>
          <w:rFonts w:ascii="Arial" w:hAnsi="Arial" w:cs="Arial"/>
        </w:rPr>
        <w:t xml:space="preserve"> </w:t>
      </w:r>
      <w:r w:rsidR="00185C8A" w:rsidRPr="003F2782">
        <w:rPr>
          <w:rFonts w:ascii="Arial" w:hAnsi="Arial" w:cs="Arial"/>
        </w:rPr>
        <w:t xml:space="preserve"> </w:t>
      </w:r>
    </w:p>
    <w:p w14:paraId="470EC627" w14:textId="65FE6CCB" w:rsidR="00536329" w:rsidRPr="003F2782" w:rsidRDefault="00185C8A" w:rsidP="00AA5491">
      <w:pPr>
        <w:pStyle w:val="Textoindependiente"/>
        <w:rPr>
          <w:rFonts w:ascii="Arial" w:hAnsi="Arial" w:cs="Arial"/>
        </w:rPr>
      </w:pPr>
      <w:r w:rsidRPr="003F2782">
        <w:rPr>
          <w:rFonts w:ascii="Arial" w:hAnsi="Arial" w:cs="Arial"/>
        </w:rPr>
        <w:t>CONTRATISTA</w:t>
      </w:r>
      <w:r w:rsidR="00536329" w:rsidRPr="003F2782">
        <w:rPr>
          <w:rFonts w:ascii="Arial" w:hAnsi="Arial" w:cs="Arial"/>
        </w:rPr>
        <w:t>:</w:t>
      </w:r>
      <w:r w:rsidR="00305F51" w:rsidRPr="003F2782">
        <w:rPr>
          <w:rFonts w:ascii="Arial" w:hAnsi="Arial" w:cs="Arial"/>
        </w:rPr>
        <w:tab/>
      </w:r>
      <w:r w:rsidR="00305F51" w:rsidRPr="003F2782">
        <w:rPr>
          <w:rFonts w:ascii="Arial" w:hAnsi="Arial" w:cs="Arial"/>
        </w:rPr>
        <w:tab/>
      </w:r>
      <w:r w:rsidR="00536329" w:rsidRPr="003F2782">
        <w:rPr>
          <w:rFonts w:ascii="Arial" w:hAnsi="Arial" w:cs="Arial"/>
        </w:rPr>
        <w:t xml:space="preserve"> </w:t>
      </w:r>
      <w:r w:rsidR="00536329" w:rsidRPr="003F2782">
        <w:rPr>
          <w:rFonts w:ascii="Arial" w:hAnsi="Arial" w:cs="Arial"/>
        </w:rPr>
        <w:tab/>
      </w:r>
      <w:r w:rsidR="00575915" w:rsidRPr="003F2782">
        <w:rPr>
          <w:rFonts w:ascii="Arial" w:hAnsi="Arial" w:cs="Arial"/>
          <w:bCs/>
          <w:noProof/>
          <w:lang w:eastAsia="es-CO"/>
        </w:rPr>
        <w:t>RIVERA</w:t>
      </w:r>
      <w:r w:rsidR="00575915" w:rsidRPr="003F2782">
        <w:rPr>
          <w:rFonts w:ascii="Arial" w:hAnsi="Arial" w:cs="Arial"/>
          <w:bCs/>
          <w:lang w:eastAsia="es-CO"/>
        </w:rPr>
        <w:t xml:space="preserve"> </w:t>
      </w:r>
      <w:r w:rsidR="00575915" w:rsidRPr="003F2782">
        <w:rPr>
          <w:rFonts w:ascii="Arial" w:hAnsi="Arial" w:cs="Arial"/>
          <w:bCs/>
          <w:noProof/>
          <w:lang w:eastAsia="es-CO"/>
        </w:rPr>
        <w:t>CALERO</w:t>
      </w:r>
      <w:r w:rsidR="00575915" w:rsidRPr="003F2782">
        <w:rPr>
          <w:rFonts w:ascii="Arial" w:hAnsi="Arial" w:cs="Arial"/>
          <w:bCs/>
          <w:lang w:eastAsia="es-CO"/>
        </w:rPr>
        <w:t xml:space="preserve"> </w:t>
      </w:r>
      <w:r w:rsidR="00575915" w:rsidRPr="003F2782">
        <w:rPr>
          <w:rFonts w:ascii="Arial" w:hAnsi="Arial" w:cs="Arial"/>
          <w:bCs/>
          <w:noProof/>
          <w:lang w:eastAsia="es-CO"/>
        </w:rPr>
        <w:t>MARTIN</w:t>
      </w:r>
      <w:r w:rsidR="00575915" w:rsidRPr="003F2782">
        <w:rPr>
          <w:rFonts w:ascii="Arial" w:hAnsi="Arial" w:cs="Arial"/>
          <w:bCs/>
          <w:lang w:eastAsia="es-CO"/>
        </w:rPr>
        <w:t xml:space="preserve"> </w:t>
      </w:r>
      <w:r w:rsidR="00575915" w:rsidRPr="003F2782">
        <w:rPr>
          <w:rFonts w:ascii="Arial" w:hAnsi="Arial" w:cs="Arial"/>
          <w:bCs/>
          <w:noProof/>
          <w:lang w:eastAsia="es-CO"/>
        </w:rPr>
        <w:t>EMILIO</w:t>
      </w:r>
    </w:p>
    <w:p w14:paraId="1CD48EA0" w14:textId="21B493CA" w:rsidR="00536329" w:rsidRPr="003F2782" w:rsidRDefault="00536329" w:rsidP="00AA5491">
      <w:pPr>
        <w:pStyle w:val="Textoindependiente"/>
        <w:rPr>
          <w:rFonts w:ascii="Arial" w:eastAsia="Arial" w:hAnsi="Arial" w:cs="Arial"/>
          <w:color w:val="000000"/>
        </w:rPr>
      </w:pPr>
      <w:r w:rsidRPr="003F2782">
        <w:rPr>
          <w:rFonts w:ascii="Arial" w:hAnsi="Arial" w:cs="Arial"/>
        </w:rPr>
        <w:t>IDENTIFICACIÓN:</w:t>
      </w:r>
      <w:r w:rsidR="00305F51" w:rsidRPr="003F2782">
        <w:rPr>
          <w:rFonts w:ascii="Arial" w:hAnsi="Arial" w:cs="Arial"/>
        </w:rPr>
        <w:tab/>
      </w:r>
      <w:r w:rsidR="00305F51" w:rsidRPr="003F2782">
        <w:rPr>
          <w:rFonts w:ascii="Arial" w:hAnsi="Arial" w:cs="Arial"/>
        </w:rPr>
        <w:tab/>
      </w:r>
      <w:r w:rsidR="00E80DF9" w:rsidRPr="003F2782">
        <w:rPr>
          <w:rFonts w:ascii="Arial" w:hAnsi="Arial" w:cs="Arial"/>
        </w:rPr>
        <w:tab/>
      </w:r>
      <w:r w:rsidR="00575915" w:rsidRPr="003F2782">
        <w:rPr>
          <w:rFonts w:ascii="Arial" w:hAnsi="Arial" w:cs="Arial"/>
          <w:noProof/>
          <w:lang w:eastAsia="es-CO"/>
        </w:rPr>
        <w:t>16726580</w:t>
      </w:r>
    </w:p>
    <w:p w14:paraId="3B274356" w14:textId="6F4411ED" w:rsidR="00266282" w:rsidRPr="003F2782" w:rsidRDefault="00266282" w:rsidP="00266282">
      <w:pPr>
        <w:pStyle w:val="Textoindependiente"/>
        <w:rPr>
          <w:rFonts w:ascii="Arial" w:hAnsi="Arial" w:cs="Arial"/>
        </w:rPr>
      </w:pPr>
      <w:r w:rsidRPr="003F2782">
        <w:rPr>
          <w:rFonts w:ascii="Arial" w:hAnsi="Arial" w:cs="Arial"/>
        </w:rPr>
        <w:t xml:space="preserve">CODIGO DISPONIBILIDAD: </w:t>
      </w:r>
      <w:r w:rsidRPr="003F2782">
        <w:rPr>
          <w:rFonts w:ascii="Arial" w:hAnsi="Arial" w:cs="Arial"/>
        </w:rPr>
        <w:tab/>
        <w:t xml:space="preserve">No. CDP </w:t>
      </w:r>
      <w:r w:rsidR="00575915" w:rsidRPr="003F2782">
        <w:rPr>
          <w:rFonts w:ascii="Arial" w:hAnsi="Arial" w:cs="Arial"/>
          <w:lang w:eastAsia="es-CO"/>
        </w:rPr>
        <w:t>3500238314</w:t>
      </w:r>
    </w:p>
    <w:p w14:paraId="6C4F0FCF" w14:textId="6DCC4ACF" w:rsidR="00266282" w:rsidRPr="003F2782" w:rsidRDefault="00266282" w:rsidP="00266282">
      <w:pPr>
        <w:pStyle w:val="Textoindependiente"/>
        <w:rPr>
          <w:rFonts w:ascii="Arial" w:hAnsi="Arial" w:cs="Arial"/>
        </w:rPr>
      </w:pPr>
      <w:r w:rsidRPr="003F2782">
        <w:rPr>
          <w:rFonts w:ascii="Arial" w:hAnsi="Arial" w:cs="Arial"/>
        </w:rPr>
        <w:t>RESERVA:</w:t>
      </w:r>
      <w:r w:rsidRPr="003F2782">
        <w:rPr>
          <w:rFonts w:ascii="Arial" w:hAnsi="Arial" w:cs="Arial"/>
        </w:rPr>
        <w:tab/>
      </w:r>
      <w:r w:rsidRPr="003F2782">
        <w:rPr>
          <w:rFonts w:ascii="Arial" w:hAnsi="Arial" w:cs="Arial"/>
        </w:rPr>
        <w:tab/>
      </w:r>
      <w:r w:rsidRPr="003F2782">
        <w:rPr>
          <w:rFonts w:ascii="Arial" w:hAnsi="Arial" w:cs="Arial"/>
        </w:rPr>
        <w:tab/>
      </w:r>
      <w:r w:rsidRPr="003F2782">
        <w:rPr>
          <w:rFonts w:ascii="Arial" w:hAnsi="Arial" w:cs="Arial"/>
        </w:rPr>
        <w:tab/>
        <w:t xml:space="preserve">No. RPC.  </w:t>
      </w:r>
      <w:r w:rsidR="00575915" w:rsidRPr="003F2782">
        <w:rPr>
          <w:rFonts w:ascii="Arial" w:hAnsi="Arial" w:cs="Arial"/>
          <w:lang w:eastAsia="es-CO"/>
        </w:rPr>
        <w:t>4500373344</w:t>
      </w:r>
      <w:r w:rsidRPr="003F2782">
        <w:rPr>
          <w:rFonts w:ascii="Arial" w:hAnsi="Arial" w:cs="Arial"/>
        </w:rPr>
        <w:tab/>
        <w:t xml:space="preserve"> </w:t>
      </w:r>
    </w:p>
    <w:p w14:paraId="301E62AC" w14:textId="5A85AFF3" w:rsidR="00266282" w:rsidRPr="003F2782" w:rsidRDefault="00266282" w:rsidP="00266282">
      <w:pPr>
        <w:pStyle w:val="Textoindependiente"/>
        <w:jc w:val="left"/>
        <w:rPr>
          <w:rFonts w:ascii="Arial" w:hAnsi="Arial" w:cs="Arial"/>
        </w:rPr>
      </w:pPr>
      <w:r w:rsidRPr="003F2782">
        <w:rPr>
          <w:rFonts w:ascii="Arial" w:hAnsi="Arial" w:cs="Arial"/>
        </w:rPr>
        <w:t xml:space="preserve">VALOR DELCONTRATO:            </w:t>
      </w:r>
      <w:r w:rsidRPr="003F2782">
        <w:rPr>
          <w:rFonts w:ascii="Arial" w:hAnsi="Arial" w:cs="Arial"/>
          <w:bCs/>
          <w:lang w:eastAsia="es-CO"/>
        </w:rPr>
        <w:t>$</w:t>
      </w:r>
      <w:r w:rsidR="0012551A" w:rsidRPr="003F2782">
        <w:rPr>
          <w:rFonts w:ascii="Arial" w:hAnsi="Arial" w:cs="Arial"/>
          <w:noProof/>
          <w:lang w:eastAsia="es-CO"/>
        </w:rPr>
        <w:t>4</w:t>
      </w:r>
      <w:r w:rsidRPr="003F2782">
        <w:rPr>
          <w:rFonts w:ascii="Arial" w:hAnsi="Arial" w:cs="Arial"/>
          <w:noProof/>
          <w:lang w:eastAsia="es-CO"/>
        </w:rPr>
        <w:t>.</w:t>
      </w:r>
      <w:r w:rsidR="0012551A" w:rsidRPr="003F2782">
        <w:rPr>
          <w:rFonts w:ascii="Arial" w:hAnsi="Arial" w:cs="Arial"/>
          <w:noProof/>
          <w:lang w:eastAsia="es-CO"/>
        </w:rPr>
        <w:t>368</w:t>
      </w:r>
      <w:r w:rsidRPr="003F2782">
        <w:rPr>
          <w:rFonts w:ascii="Arial" w:hAnsi="Arial" w:cs="Arial"/>
          <w:noProof/>
          <w:lang w:eastAsia="es-CO"/>
        </w:rPr>
        <w:t>.000</w:t>
      </w:r>
      <w:r w:rsidRPr="003F2782">
        <w:rPr>
          <w:rFonts w:ascii="Arial" w:hAnsi="Arial" w:cs="Arial"/>
        </w:rPr>
        <w:t xml:space="preserve"> (</w:t>
      </w:r>
      <w:r w:rsidR="0012551A" w:rsidRPr="003F2782">
        <w:rPr>
          <w:rFonts w:ascii="Arial" w:hAnsi="Arial" w:cs="Arial"/>
          <w:bCs/>
          <w:noProof/>
          <w:lang w:eastAsia="es-CO"/>
        </w:rPr>
        <w:t>CUATRO MILLONES TRESCIENTOS SESENTA Y OCHO MIL PESOS M/CTE</w:t>
      </w:r>
      <w:r w:rsidRPr="003F2782">
        <w:rPr>
          <w:rFonts w:ascii="Arial" w:hAnsi="Arial" w:cs="Arial"/>
        </w:rPr>
        <w:t>)</w:t>
      </w:r>
    </w:p>
    <w:p w14:paraId="18BC3EAC" w14:textId="77777777" w:rsidR="00266282" w:rsidRPr="003F2782" w:rsidRDefault="00266282" w:rsidP="00266282">
      <w:pPr>
        <w:pStyle w:val="Textoindependiente"/>
        <w:jc w:val="left"/>
        <w:rPr>
          <w:rFonts w:ascii="Arial" w:hAnsi="Arial" w:cs="Arial"/>
        </w:rPr>
      </w:pPr>
      <w:r w:rsidRPr="003F2782">
        <w:rPr>
          <w:rFonts w:ascii="Arial" w:hAnsi="Arial" w:cs="Arial"/>
        </w:rPr>
        <w:t>DURACIÓN:</w:t>
      </w:r>
      <w:r w:rsidRPr="003F2782">
        <w:rPr>
          <w:rFonts w:ascii="Arial" w:hAnsi="Arial" w:cs="Arial"/>
        </w:rPr>
        <w:tab/>
      </w:r>
      <w:r w:rsidRPr="003F2782">
        <w:rPr>
          <w:rFonts w:ascii="Arial" w:hAnsi="Arial" w:cs="Arial"/>
        </w:rPr>
        <w:tab/>
      </w:r>
      <w:r w:rsidRPr="003F2782">
        <w:rPr>
          <w:rFonts w:ascii="Arial" w:hAnsi="Arial" w:cs="Arial"/>
        </w:rPr>
        <w:tab/>
      </w:r>
      <w:r w:rsidRPr="003F2782">
        <w:rPr>
          <w:rFonts w:ascii="Arial" w:hAnsi="Arial" w:cs="Arial"/>
        </w:rPr>
        <w:tab/>
        <w:t xml:space="preserve">HASTA EL </w:t>
      </w:r>
      <w:r w:rsidRPr="003F2782">
        <w:rPr>
          <w:rFonts w:ascii="Arial" w:hAnsi="Arial" w:cs="Arial"/>
          <w:noProof/>
        </w:rPr>
        <w:t>31/ago/2025</w:t>
      </w:r>
    </w:p>
    <w:p w14:paraId="08BD0C54" w14:textId="77777777" w:rsidR="00266282" w:rsidRPr="003F2782" w:rsidRDefault="00266282" w:rsidP="00266282">
      <w:pPr>
        <w:pStyle w:val="Textoindependiente"/>
        <w:jc w:val="left"/>
        <w:rPr>
          <w:rFonts w:ascii="Arial" w:hAnsi="Arial" w:cs="Arial"/>
        </w:rPr>
      </w:pPr>
      <w:r w:rsidRPr="003F2782">
        <w:rPr>
          <w:rFonts w:ascii="Arial" w:hAnsi="Arial" w:cs="Arial"/>
        </w:rPr>
        <w:t>SUPERVISOR:</w:t>
      </w:r>
      <w:r w:rsidRPr="003F2782">
        <w:rPr>
          <w:rFonts w:ascii="Arial" w:hAnsi="Arial" w:cs="Arial"/>
        </w:rPr>
        <w:tab/>
      </w:r>
      <w:r w:rsidRPr="003F2782">
        <w:rPr>
          <w:rFonts w:ascii="Arial" w:hAnsi="Arial" w:cs="Arial"/>
        </w:rPr>
        <w:tab/>
      </w:r>
      <w:r w:rsidRPr="003F2782">
        <w:rPr>
          <w:rFonts w:ascii="Arial" w:hAnsi="Arial" w:cs="Arial"/>
        </w:rPr>
        <w:tab/>
        <w:t>TOMAS GUTIERREZ MAÑOSCA</w:t>
      </w:r>
    </w:p>
    <w:p w14:paraId="107D8A17" w14:textId="77777777" w:rsidR="00266282" w:rsidRPr="00AA5491" w:rsidRDefault="00266282" w:rsidP="00AA5491">
      <w:pPr>
        <w:pStyle w:val="Textoindependiente"/>
        <w:rPr>
          <w:rFonts w:ascii="Arial" w:hAnsi="Arial" w:cs="Arial"/>
        </w:rPr>
      </w:pPr>
    </w:p>
    <w:p w14:paraId="6CD7047A" w14:textId="14949301" w:rsidR="000005A3" w:rsidRPr="00DA25AF" w:rsidRDefault="0040790B" w:rsidP="00AA5491">
      <w:pPr>
        <w:pStyle w:val="Textoindependiente"/>
        <w:rPr>
          <w:rFonts w:ascii="Arial" w:hAnsi="Arial" w:cs="Arial"/>
          <w:b/>
          <w:bCs/>
        </w:rPr>
      </w:pPr>
      <w:r w:rsidRPr="00DA25AF">
        <w:rPr>
          <w:rFonts w:ascii="Arial" w:hAnsi="Arial" w:cs="Arial"/>
          <w:b/>
          <w:bCs/>
        </w:rPr>
        <w:t>OBJETO DEL CONTRATO</w:t>
      </w:r>
    </w:p>
    <w:p w14:paraId="5FB4AD53" w14:textId="77777777" w:rsidR="0040790B" w:rsidRDefault="0040790B" w:rsidP="00AA5491">
      <w:pPr>
        <w:pStyle w:val="Textoindependiente"/>
        <w:rPr>
          <w:rFonts w:ascii="Arial" w:hAnsi="Arial" w:cs="Arial"/>
        </w:rPr>
      </w:pPr>
    </w:p>
    <w:p w14:paraId="51D86468" w14:textId="095A2FC3" w:rsidR="0040790B" w:rsidRDefault="0040790B" w:rsidP="00AA5491">
      <w:pPr>
        <w:pStyle w:val="Textoindependiente"/>
        <w:rPr>
          <w:rFonts w:ascii="Arial" w:hAnsi="Arial" w:cs="Arial"/>
        </w:rPr>
      </w:pPr>
      <w:r w:rsidRPr="0040790B">
        <w:rPr>
          <w:rFonts w:ascii="Arial" w:hAnsi="Arial" w:cs="Arial"/>
        </w:rPr>
        <w:t>Prestación de servicios de apoyo a la gestión en la Secretaría del Deporte y la Recreación del proyecto denominado" Apoyo a la iniciación y formación deportiva en Santiago de Cali" BP -26005288.</w:t>
      </w:r>
    </w:p>
    <w:p w14:paraId="50315F77" w14:textId="77777777" w:rsidR="0040790B" w:rsidRDefault="0040790B" w:rsidP="00AA5491">
      <w:pPr>
        <w:pStyle w:val="Textoindependiente"/>
        <w:rPr>
          <w:rFonts w:ascii="Arial" w:hAnsi="Arial" w:cs="Arial"/>
        </w:rPr>
      </w:pPr>
    </w:p>
    <w:p w14:paraId="6BEB26B7" w14:textId="6F2E1C24" w:rsidR="006A2B9C" w:rsidRPr="00AA5491" w:rsidRDefault="006A2B9C" w:rsidP="00AA5491">
      <w:pPr>
        <w:pStyle w:val="Textoindependiente"/>
        <w:rPr>
          <w:rFonts w:ascii="Arial" w:hAnsi="Arial" w:cs="Arial"/>
          <w:color w:val="000000"/>
          <w:shd w:val="clear" w:color="auto" w:fill="FFFFFF"/>
        </w:rPr>
      </w:pPr>
    </w:p>
    <w:p w14:paraId="230ED508" w14:textId="551903E4" w:rsidR="00CA5E7F" w:rsidRPr="00AA5491" w:rsidRDefault="00536329" w:rsidP="00AA5491">
      <w:pPr>
        <w:pStyle w:val="Textoindependiente"/>
        <w:ind w:left="20"/>
        <w:rPr>
          <w:rFonts w:ascii="Arial" w:hAnsi="Arial" w:cs="Arial"/>
          <w:lang w:val="es-ES_tradnl"/>
        </w:rPr>
      </w:pPr>
      <w:r w:rsidRPr="00AA5491">
        <w:rPr>
          <w:rFonts w:ascii="Arial" w:hAnsi="Arial" w:cs="Arial"/>
          <w:lang w:val="es-ES_tradnl"/>
        </w:rPr>
        <w:t>En cumplimiento de las obligaciones es</w:t>
      </w:r>
      <w:r w:rsidR="00074961" w:rsidRPr="00AA5491">
        <w:rPr>
          <w:rFonts w:ascii="Arial" w:hAnsi="Arial" w:cs="Arial"/>
          <w:lang w:val="es-ES_tradnl"/>
        </w:rPr>
        <w:t xml:space="preserve">tablecidas en la cláusula </w:t>
      </w:r>
      <w:r w:rsidR="00180E49" w:rsidRPr="00AA5491">
        <w:rPr>
          <w:rFonts w:ascii="Arial" w:hAnsi="Arial" w:cs="Arial"/>
          <w:b/>
          <w:bCs/>
          <w:lang w:val="es-ES_tradnl"/>
        </w:rPr>
        <w:t>PRIMERA</w:t>
      </w:r>
      <w:r w:rsidR="005F1433" w:rsidRPr="00AA5491">
        <w:rPr>
          <w:rFonts w:ascii="Arial" w:hAnsi="Arial" w:cs="Arial"/>
          <w:lang w:val="es-ES_tradnl"/>
        </w:rPr>
        <w:t xml:space="preserve"> del</w:t>
      </w:r>
      <w:r w:rsidR="00185C8A" w:rsidRPr="00AA5491">
        <w:rPr>
          <w:rFonts w:ascii="Arial" w:hAnsi="Arial" w:cs="Arial"/>
          <w:lang w:val="es-ES_tradnl"/>
        </w:rPr>
        <w:t xml:space="preserve"> contrato No.</w:t>
      </w:r>
      <w:r w:rsidR="00D743F1" w:rsidRPr="00AA5491">
        <w:rPr>
          <w:rFonts w:ascii="Arial" w:hAnsi="Arial" w:cs="Arial"/>
          <w:lang w:val="es-ES_tradnl"/>
        </w:rPr>
        <w:t xml:space="preserve"> </w:t>
      </w:r>
      <w:r w:rsidR="006A2B9C" w:rsidRPr="00AA5491">
        <w:rPr>
          <w:rFonts w:ascii="Arial" w:hAnsi="Arial" w:cs="Arial"/>
          <w:lang w:val="es-ES_tradnl"/>
        </w:rPr>
        <w:t>416</w:t>
      </w:r>
      <w:r w:rsidR="00F41478" w:rsidRPr="00AA5491">
        <w:rPr>
          <w:rFonts w:ascii="Arial" w:hAnsi="Arial" w:cs="Arial"/>
          <w:lang w:val="es-ES_tradnl"/>
        </w:rPr>
        <w:t>2</w:t>
      </w:r>
      <w:r w:rsidR="006A2B9C" w:rsidRPr="00AA5491">
        <w:rPr>
          <w:rFonts w:ascii="Arial" w:hAnsi="Arial" w:cs="Arial"/>
          <w:lang w:val="es-ES_tradnl"/>
        </w:rPr>
        <w:t>.010.26.</w:t>
      </w:r>
      <w:r w:rsidR="00F41478" w:rsidRPr="00AA5491">
        <w:rPr>
          <w:rFonts w:ascii="Arial" w:hAnsi="Arial" w:cs="Arial"/>
          <w:lang w:val="es-ES_tradnl"/>
        </w:rPr>
        <w:t>1.</w:t>
      </w:r>
      <w:r w:rsidR="00617401">
        <w:rPr>
          <w:rFonts w:ascii="Arial" w:hAnsi="Arial" w:cs="Arial"/>
          <w:lang w:val="es-ES_tradnl"/>
        </w:rPr>
        <w:t xml:space="preserve"> </w:t>
      </w:r>
      <w:r w:rsidR="00843DAE">
        <w:rPr>
          <w:rFonts w:ascii="Arial" w:hAnsi="Arial" w:cs="Arial"/>
          <w:lang w:val="es-ES_tradnl"/>
        </w:rPr>
        <w:t>2</w:t>
      </w:r>
      <w:r w:rsidR="0086038E">
        <w:rPr>
          <w:rFonts w:ascii="Arial" w:hAnsi="Arial" w:cs="Arial"/>
          <w:lang w:val="es-ES_tradnl"/>
        </w:rPr>
        <w:t>327</w:t>
      </w:r>
      <w:r w:rsidR="00F41478" w:rsidRPr="00AA5491">
        <w:rPr>
          <w:rFonts w:ascii="Arial" w:hAnsi="Arial" w:cs="Arial"/>
          <w:lang w:val="es-ES_tradnl"/>
        </w:rPr>
        <w:t xml:space="preserve"> </w:t>
      </w:r>
      <w:r w:rsidR="00617401">
        <w:rPr>
          <w:rFonts w:ascii="Arial" w:hAnsi="Arial" w:cs="Arial"/>
          <w:lang w:val="es-ES_tradnl"/>
        </w:rPr>
        <w:t>.</w:t>
      </w:r>
      <w:r w:rsidR="00F41478" w:rsidRPr="00AA5491">
        <w:rPr>
          <w:rFonts w:ascii="Arial" w:hAnsi="Arial" w:cs="Arial"/>
          <w:lang w:val="es-ES_tradnl"/>
        </w:rPr>
        <w:t>202</w:t>
      </w:r>
      <w:r w:rsidR="00625D9F">
        <w:rPr>
          <w:rFonts w:ascii="Arial" w:hAnsi="Arial" w:cs="Arial"/>
          <w:lang w:val="es-ES_tradnl"/>
        </w:rPr>
        <w:t>5</w:t>
      </w:r>
      <w:r w:rsidR="00A82B09" w:rsidRPr="00AA5491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A5491" w:rsidRDefault="003C5FE0" w:rsidP="00AA5491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A5491" w:rsidRDefault="00CA5E7F" w:rsidP="00AA5491">
      <w:pPr>
        <w:pStyle w:val="Textoindependiente"/>
        <w:ind w:left="360"/>
        <w:rPr>
          <w:rFonts w:ascii="Arial" w:hAnsi="Arial" w:cs="Arial"/>
          <w:b/>
        </w:rPr>
      </w:pPr>
      <w:r w:rsidRPr="00AA5491">
        <w:rPr>
          <w:rFonts w:ascii="Arial" w:hAnsi="Arial" w:cs="Arial"/>
          <w:b/>
        </w:rPr>
        <w:t>ACTIVIDADES DESARROLLADAS</w:t>
      </w:r>
    </w:p>
    <w:p w14:paraId="4114D800" w14:textId="3009F977" w:rsidR="00CA5E7F" w:rsidRPr="00AA5491" w:rsidRDefault="00CA5E7F" w:rsidP="00AA5491">
      <w:pPr>
        <w:pStyle w:val="Textoindependiente"/>
        <w:rPr>
          <w:rFonts w:ascii="Arial" w:hAnsi="Arial" w:cs="Arial"/>
          <w:b/>
        </w:rPr>
      </w:pPr>
    </w:p>
    <w:p w14:paraId="09B40760" w14:textId="101229B0" w:rsidR="00A82B09" w:rsidRDefault="00A82B09" w:rsidP="00AA5491">
      <w:pPr>
        <w:pStyle w:val="Textoindependiente"/>
        <w:rPr>
          <w:rFonts w:ascii="Arial" w:hAnsi="Arial" w:cs="Arial"/>
          <w:b/>
        </w:rPr>
      </w:pPr>
      <w:r w:rsidRPr="00AA5491">
        <w:rPr>
          <w:rFonts w:ascii="Arial" w:hAnsi="Arial" w:cs="Arial"/>
        </w:rPr>
        <w:t xml:space="preserve">Informe de gestión relacionada con la ejecución de la </w:t>
      </w:r>
      <w:r w:rsidRPr="00AA5491">
        <w:rPr>
          <w:rFonts w:ascii="Arial" w:hAnsi="Arial" w:cs="Arial"/>
          <w:b/>
        </w:rPr>
        <w:t>PRIMERA CUOTA</w:t>
      </w:r>
    </w:p>
    <w:p w14:paraId="47BA4B44" w14:textId="77777777" w:rsidR="0086038E" w:rsidRPr="00027E03" w:rsidRDefault="0086038E" w:rsidP="0086038E">
      <w:pPr>
        <w:pStyle w:val="TableParagraph"/>
        <w:spacing w:line="276" w:lineRule="auto"/>
        <w:ind w:left="72" w:right="64"/>
        <w:jc w:val="both"/>
        <w:rPr>
          <w:rFonts w:ascii="Times New Roman"/>
        </w:rPr>
      </w:pPr>
    </w:p>
    <w:p w14:paraId="2D7DACB9" w14:textId="26A33C80" w:rsidR="0086038E" w:rsidRDefault="0086038E" w:rsidP="0086038E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6B23D4">
        <w:rPr>
          <w:rFonts w:ascii="Arial" w:hAnsi="Arial" w:cs="Arial"/>
          <w:noProof/>
          <w:sz w:val="22"/>
          <w:szCs w:val="22"/>
          <w:lang w:val="es-CO" w:eastAsia="es-CO"/>
        </w:rPr>
        <w:t>1.Apoyar la realización y asistencia en el desarrollo de las actividades formativas, facilitando los procesos del proyecto para la iniciación y formación deportiva durante jornadas y eventos en campo.</w:t>
      </w:r>
    </w:p>
    <w:p w14:paraId="4B481BA4" w14:textId="77777777" w:rsidR="00DA25AF" w:rsidRDefault="00DA25AF" w:rsidP="0086038E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4957F353" w14:textId="3139BBDE" w:rsidR="0086038E" w:rsidRPr="00A83548" w:rsidRDefault="0086038E" w:rsidP="0086038E">
      <w:pPr>
        <w:pStyle w:val="Prrafodelista"/>
        <w:numPr>
          <w:ilvl w:val="0"/>
          <w:numId w:val="5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2"/>
          <w:szCs w:val="22"/>
          <w:lang w:val="es-CO" w:eastAsia="es-CO"/>
        </w:rPr>
      </w:pPr>
      <w:r w:rsidRPr="00A83548">
        <w:rPr>
          <w:rFonts w:ascii="Arial" w:hAnsi="Arial" w:cs="Arial"/>
          <w:noProof/>
          <w:sz w:val="22"/>
          <w:szCs w:val="22"/>
          <w:lang w:eastAsia="es-CO"/>
        </w:rPr>
        <w:t xml:space="preserve">No </w:t>
      </w:r>
      <w:r w:rsidR="00C90822" w:rsidRPr="00A83548">
        <w:rPr>
          <w:rFonts w:ascii="Arial" w:hAnsi="Arial" w:cs="Arial"/>
          <w:noProof/>
          <w:sz w:val="22"/>
          <w:szCs w:val="22"/>
          <w:lang w:eastAsia="es-CO"/>
        </w:rPr>
        <w:t>realicé</w:t>
      </w:r>
      <w:r w:rsidRPr="00A83548">
        <w:rPr>
          <w:rFonts w:ascii="Arial" w:hAnsi="Arial" w:cs="Arial"/>
          <w:noProof/>
          <w:sz w:val="22"/>
          <w:szCs w:val="22"/>
          <w:lang w:eastAsia="es-CO"/>
        </w:rPr>
        <w:t xml:space="preserve"> esta actividad durante este periodo</w:t>
      </w:r>
    </w:p>
    <w:p w14:paraId="4E1E80E2" w14:textId="77777777" w:rsidR="0086038E" w:rsidRDefault="0086038E" w:rsidP="0086038E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433EFBD0" w14:textId="5F54BADD" w:rsidR="0086038E" w:rsidRDefault="0086038E" w:rsidP="0086038E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6B23D4">
        <w:rPr>
          <w:rFonts w:ascii="Arial" w:hAnsi="Arial" w:cs="Arial"/>
          <w:noProof/>
          <w:sz w:val="22"/>
          <w:szCs w:val="22"/>
          <w:lang w:val="es-CO" w:eastAsia="es-CO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00B0F300" w14:textId="77777777" w:rsidR="00DA25AF" w:rsidRDefault="00DA25AF" w:rsidP="0086038E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624F24F8" w14:textId="78C98BEC" w:rsidR="0086038E" w:rsidRPr="00CA1B0F" w:rsidRDefault="00C90822" w:rsidP="0086038E">
      <w:pPr>
        <w:pStyle w:val="Prrafodelista"/>
        <w:numPr>
          <w:ilvl w:val="0"/>
          <w:numId w:val="5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2"/>
          <w:szCs w:val="22"/>
          <w:lang w:val="es-CO" w:eastAsia="es-CO"/>
        </w:rPr>
      </w:pPr>
      <w:r>
        <w:rPr>
          <w:rFonts w:ascii="Arial" w:hAnsi="Arial" w:cs="Arial"/>
          <w:noProof/>
          <w:sz w:val="22"/>
          <w:szCs w:val="22"/>
          <w:lang w:eastAsia="es-CO"/>
        </w:rPr>
        <w:t>R</w:t>
      </w:r>
      <w:r w:rsidRPr="00C90822">
        <w:rPr>
          <w:rFonts w:ascii="Arial" w:hAnsi="Arial" w:cs="Arial"/>
          <w:noProof/>
          <w:sz w:val="22"/>
          <w:szCs w:val="22"/>
          <w:lang w:eastAsia="es-CO"/>
        </w:rPr>
        <w:t xml:space="preserve">ealicé </w:t>
      </w:r>
      <w:r w:rsidR="0086038E" w:rsidRPr="00CA1B0F">
        <w:rPr>
          <w:rFonts w:ascii="Arial" w:hAnsi="Arial" w:cs="Arial"/>
          <w:noProof/>
          <w:sz w:val="22"/>
          <w:szCs w:val="22"/>
          <w:lang w:eastAsia="es-CO"/>
        </w:rPr>
        <w:t>registró a través de la plataforma SIDER y fichas de inscripción de los beneficiarios del proyecto de la comuna 14 en la disciplina de atletismo</w:t>
      </w:r>
    </w:p>
    <w:p w14:paraId="114A16BD" w14:textId="77777777" w:rsidR="0086038E" w:rsidRDefault="0086038E" w:rsidP="0086038E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6256FF90" w14:textId="77777777" w:rsidR="0086038E" w:rsidRDefault="0086038E" w:rsidP="0086038E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488A6806" w14:textId="50918B3F" w:rsidR="0086038E" w:rsidRDefault="0086038E" w:rsidP="0086038E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6B23D4">
        <w:rPr>
          <w:rFonts w:ascii="Arial" w:hAnsi="Arial" w:cs="Arial"/>
          <w:noProof/>
          <w:sz w:val="22"/>
          <w:szCs w:val="22"/>
          <w:lang w:val="es-CO" w:eastAsia="es-CO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14:paraId="0414C390" w14:textId="77777777" w:rsidR="00DA25AF" w:rsidRDefault="00DA25AF" w:rsidP="0086038E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00C58BEB" w14:textId="3353D18F" w:rsidR="0086038E" w:rsidRPr="00CA1B0F" w:rsidRDefault="00C90822" w:rsidP="0086038E">
      <w:pPr>
        <w:pStyle w:val="Prrafodelista"/>
        <w:numPr>
          <w:ilvl w:val="0"/>
          <w:numId w:val="5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2"/>
          <w:szCs w:val="22"/>
          <w:lang w:val="es-CO" w:eastAsia="es-CO"/>
        </w:rPr>
      </w:pPr>
      <w:r>
        <w:rPr>
          <w:rFonts w:ascii="Arial" w:hAnsi="Arial" w:cs="Arial"/>
          <w:noProof/>
          <w:sz w:val="22"/>
          <w:szCs w:val="22"/>
          <w:lang w:eastAsia="es-CO"/>
        </w:rPr>
        <w:t xml:space="preserve">Asisti </w:t>
      </w:r>
      <w:r w:rsidR="0086038E" w:rsidRPr="00CA1B0F">
        <w:rPr>
          <w:rFonts w:ascii="Arial" w:hAnsi="Arial" w:cs="Arial"/>
          <w:noProof/>
          <w:sz w:val="22"/>
          <w:szCs w:val="22"/>
          <w:lang w:eastAsia="es-CO"/>
        </w:rPr>
        <w:t xml:space="preserve"> a capacitación y socialización de eventos deportivos y recreativos dada por Wilson saa en el CALI de la comuna 14.</w:t>
      </w:r>
    </w:p>
    <w:p w14:paraId="359572C4" w14:textId="77777777" w:rsidR="0086038E" w:rsidRDefault="0086038E" w:rsidP="0086038E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2FEC21B5" w14:textId="2F13D45C" w:rsidR="0086038E" w:rsidRDefault="0086038E" w:rsidP="0086038E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6B23D4">
        <w:rPr>
          <w:rFonts w:ascii="Arial" w:hAnsi="Arial" w:cs="Arial"/>
          <w:noProof/>
          <w:sz w:val="22"/>
          <w:szCs w:val="22"/>
          <w:lang w:val="es-CO" w:eastAsia="es-CO"/>
        </w:rPr>
        <w:t>4.Brindar apoyo en actividades operativas, logísticas o asistenciales de carácter misional, requeridas por la Secretaría del Deporte y la Recreación, en cumplimiento del objeto contractual</w:t>
      </w:r>
    </w:p>
    <w:p w14:paraId="1358B274" w14:textId="77777777" w:rsidR="00DA25AF" w:rsidRDefault="00DA25AF" w:rsidP="0086038E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10D5E92F" w14:textId="6746562C" w:rsidR="0086038E" w:rsidRPr="00CA1B0F" w:rsidRDefault="00DA25AF" w:rsidP="0086038E">
      <w:pPr>
        <w:pStyle w:val="Prrafodelista"/>
        <w:numPr>
          <w:ilvl w:val="0"/>
          <w:numId w:val="5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2"/>
          <w:szCs w:val="22"/>
          <w:lang w:val="es-CO" w:eastAsia="es-CO"/>
        </w:rPr>
      </w:pPr>
      <w:r>
        <w:rPr>
          <w:rFonts w:ascii="Arial" w:hAnsi="Arial" w:cs="Arial"/>
          <w:noProof/>
          <w:sz w:val="22"/>
          <w:szCs w:val="22"/>
          <w:lang w:eastAsia="es-CO"/>
        </w:rPr>
        <w:t>R</w:t>
      </w:r>
      <w:r w:rsidR="00C90822" w:rsidRPr="00C90822">
        <w:rPr>
          <w:rFonts w:ascii="Arial" w:hAnsi="Arial" w:cs="Arial"/>
          <w:noProof/>
          <w:sz w:val="22"/>
          <w:szCs w:val="22"/>
          <w:lang w:eastAsia="es-CO"/>
        </w:rPr>
        <w:t xml:space="preserve">ealicé </w:t>
      </w:r>
      <w:r w:rsidR="0086038E" w:rsidRPr="00CA1B0F">
        <w:rPr>
          <w:rFonts w:ascii="Arial" w:hAnsi="Arial" w:cs="Arial"/>
          <w:noProof/>
          <w:sz w:val="22"/>
          <w:szCs w:val="22"/>
          <w:lang w:eastAsia="es-CO"/>
        </w:rPr>
        <w:t>las sesiones de entrenamiento en la disciplina de atletismo en el estadio pedro grajales requeridas por la Secretaría del Deporte y la Recreación</w:t>
      </w:r>
    </w:p>
    <w:p w14:paraId="795F6E09" w14:textId="77777777" w:rsidR="0086038E" w:rsidRDefault="0086038E" w:rsidP="0086038E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5D0D57CA" w14:textId="77777777" w:rsidR="0086038E" w:rsidRPr="00A74105" w:rsidRDefault="0086038E" w:rsidP="0086038E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6B23D4">
        <w:rPr>
          <w:rFonts w:ascii="Arial" w:hAnsi="Arial" w:cs="Arial"/>
          <w:noProof/>
          <w:sz w:val="22"/>
          <w:szCs w:val="22"/>
          <w:lang w:val="es-CO" w:eastAsia="es-CO"/>
        </w:rPr>
        <w:t>5.Las demás relacionadas con el desarrollo del objeto contractual.</w:t>
      </w:r>
    </w:p>
    <w:p w14:paraId="63EDB86C" w14:textId="77777777" w:rsidR="0086038E" w:rsidRPr="00027E03" w:rsidRDefault="0086038E" w:rsidP="0086038E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48816614" w14:textId="45F428A0" w:rsidR="006E7E4A" w:rsidRPr="00053771" w:rsidRDefault="00DA25AF" w:rsidP="00053771">
      <w:pPr>
        <w:pStyle w:val="Prrafodelista"/>
        <w:numPr>
          <w:ilvl w:val="0"/>
          <w:numId w:val="5"/>
        </w:numPr>
        <w:suppressAutoHyphens w:val="0"/>
        <w:autoSpaceDN/>
        <w:jc w:val="both"/>
        <w:textAlignment w:val="auto"/>
        <w:rPr>
          <w:rFonts w:ascii="Arial" w:hAnsi="Arial" w:cs="Arial"/>
          <w:sz w:val="22"/>
          <w:szCs w:val="22"/>
          <w:lang w:val="es-CO" w:eastAsia="es-CO"/>
        </w:rPr>
      </w:pPr>
      <w:r>
        <w:rPr>
          <w:rFonts w:ascii="Arial" w:hAnsi="Arial" w:cs="Arial"/>
          <w:sz w:val="22"/>
          <w:szCs w:val="22"/>
          <w:lang w:eastAsia="es-CO"/>
        </w:rPr>
        <w:t>N</w:t>
      </w:r>
      <w:r w:rsidRPr="00A83548">
        <w:rPr>
          <w:rFonts w:ascii="Arial" w:hAnsi="Arial" w:cs="Arial"/>
          <w:sz w:val="22"/>
          <w:szCs w:val="22"/>
          <w:lang w:eastAsia="es-CO"/>
        </w:rPr>
        <w:t xml:space="preserve">o </w:t>
      </w:r>
      <w:r w:rsidRPr="00DA25AF">
        <w:rPr>
          <w:rFonts w:ascii="Arial" w:hAnsi="Arial" w:cs="Arial"/>
          <w:sz w:val="22"/>
          <w:szCs w:val="22"/>
        </w:rPr>
        <w:t>realicé</w:t>
      </w:r>
      <w:r w:rsidR="00C90822" w:rsidRPr="00A83548">
        <w:rPr>
          <w:rFonts w:ascii="Arial" w:hAnsi="Arial" w:cs="Arial"/>
          <w:sz w:val="22"/>
          <w:szCs w:val="22"/>
          <w:lang w:eastAsia="es-CO"/>
        </w:rPr>
        <w:t xml:space="preserve"> </w:t>
      </w:r>
      <w:r w:rsidR="0086038E" w:rsidRPr="00A83548">
        <w:rPr>
          <w:rFonts w:ascii="Arial" w:hAnsi="Arial" w:cs="Arial"/>
          <w:sz w:val="22"/>
          <w:szCs w:val="22"/>
          <w:lang w:eastAsia="es-CO"/>
        </w:rPr>
        <w:t>esta actividad durante este periodo</w:t>
      </w:r>
    </w:p>
    <w:p w14:paraId="17714632" w14:textId="77777777" w:rsidR="001729B4" w:rsidRPr="009969CB" w:rsidRDefault="001729B4" w:rsidP="00AA5491">
      <w:pPr>
        <w:pStyle w:val="Textoindependiente"/>
        <w:rPr>
          <w:rFonts w:ascii="Arial" w:hAnsi="Arial" w:cs="Arial"/>
          <w:b/>
          <w:lang w:val="es-CO"/>
        </w:rPr>
      </w:pPr>
    </w:p>
    <w:p w14:paraId="13D4D228" w14:textId="06E1D853" w:rsidR="00012D7A" w:rsidRPr="00012D7A" w:rsidRDefault="00A82B09" w:rsidP="00012D7A">
      <w:pPr>
        <w:pStyle w:val="Textoindependiente"/>
        <w:rPr>
          <w:rFonts w:ascii="Arial" w:hAnsi="Arial" w:cs="Arial"/>
          <w:b/>
        </w:rPr>
      </w:pPr>
      <w:r w:rsidRPr="00AA5491">
        <w:rPr>
          <w:rFonts w:ascii="Arial" w:hAnsi="Arial" w:cs="Arial"/>
        </w:rPr>
        <w:t xml:space="preserve">Informe de gestión relacionada con la ejecución de la </w:t>
      </w:r>
      <w:r w:rsidRPr="00AA5491">
        <w:rPr>
          <w:rFonts w:ascii="Arial" w:hAnsi="Arial" w:cs="Arial"/>
          <w:b/>
        </w:rPr>
        <w:t>SEGUNDA CUOTA</w:t>
      </w:r>
    </w:p>
    <w:p w14:paraId="4C24359F" w14:textId="0E1F4082" w:rsidR="006430C9" w:rsidRPr="00012D7A" w:rsidRDefault="006430C9" w:rsidP="006430C9">
      <w:pPr>
        <w:pStyle w:val="Textoindependiente"/>
        <w:rPr>
          <w:rFonts w:ascii="Arial" w:hAnsi="Arial" w:cs="Arial"/>
          <w:b/>
          <w:lang w:val="es-CO"/>
        </w:rPr>
      </w:pPr>
    </w:p>
    <w:p w14:paraId="58548742" w14:textId="4884279B" w:rsidR="00A83548" w:rsidRDefault="00A83548" w:rsidP="00A83548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6B23D4">
        <w:rPr>
          <w:rFonts w:ascii="Arial" w:hAnsi="Arial" w:cs="Arial"/>
          <w:noProof/>
          <w:sz w:val="22"/>
          <w:szCs w:val="22"/>
          <w:lang w:val="es-CO" w:eastAsia="es-CO"/>
        </w:rPr>
        <w:t>1.Apoyar la realización y asistencia en el desarrollo de las actividades formativas, facilitando los procesos del proyecto para la iniciación y formación deportiva durante jornadas y eventos en campo.</w:t>
      </w:r>
    </w:p>
    <w:p w14:paraId="1248F15B" w14:textId="77777777" w:rsidR="00DA25AF" w:rsidRDefault="00DA25AF" w:rsidP="00A83548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3DD5E2F7" w14:textId="09BDDBE3" w:rsidR="00A83548" w:rsidRPr="00CA1B0F" w:rsidRDefault="00DA25AF" w:rsidP="00A83548">
      <w:pPr>
        <w:pStyle w:val="Prrafodelista"/>
        <w:numPr>
          <w:ilvl w:val="0"/>
          <w:numId w:val="5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2"/>
          <w:szCs w:val="22"/>
          <w:lang w:val="es-CO" w:eastAsia="es-CO"/>
        </w:rPr>
      </w:pPr>
      <w:r w:rsidRPr="00DA25AF">
        <w:rPr>
          <w:rFonts w:ascii="Arial" w:hAnsi="Arial" w:cs="Arial"/>
          <w:noProof/>
          <w:sz w:val="22"/>
          <w:szCs w:val="22"/>
          <w:lang w:eastAsia="es-CO"/>
        </w:rPr>
        <w:t>Apoyé realizando</w:t>
      </w:r>
      <w:r w:rsidR="00A83548" w:rsidRPr="00073938">
        <w:rPr>
          <w:rFonts w:ascii="Arial" w:hAnsi="Arial" w:cs="Arial"/>
          <w:noProof/>
          <w:sz w:val="22"/>
          <w:szCs w:val="22"/>
          <w:lang w:eastAsia="es-CO"/>
        </w:rPr>
        <w:t xml:space="preserve"> </w:t>
      </w:r>
      <w:r w:rsidR="00A83548">
        <w:rPr>
          <w:rFonts w:ascii="Arial" w:hAnsi="Arial" w:cs="Arial"/>
          <w:noProof/>
          <w:sz w:val="22"/>
          <w:szCs w:val="22"/>
          <w:lang w:eastAsia="es-CO"/>
        </w:rPr>
        <w:t xml:space="preserve"> </w:t>
      </w:r>
      <w:r w:rsidR="00A83548" w:rsidRPr="00073938">
        <w:rPr>
          <w:rFonts w:ascii="Arial" w:hAnsi="Arial" w:cs="Arial"/>
          <w:noProof/>
          <w:sz w:val="22"/>
          <w:szCs w:val="22"/>
          <w:lang w:eastAsia="es-CO"/>
        </w:rPr>
        <w:t>planeación de la jornada, para educación física en básica primaria</w:t>
      </w:r>
      <w:r w:rsidR="00A83548">
        <w:rPr>
          <w:rFonts w:ascii="Arial" w:hAnsi="Arial" w:cs="Arial"/>
          <w:noProof/>
          <w:sz w:val="22"/>
          <w:szCs w:val="22"/>
          <w:lang w:eastAsia="es-CO"/>
        </w:rPr>
        <w:t>, del programa deporte escolar y universitario con el objetivo de f</w:t>
      </w:r>
      <w:r w:rsidR="00A83548" w:rsidRPr="00073938">
        <w:rPr>
          <w:rFonts w:ascii="Arial" w:hAnsi="Arial" w:cs="Arial"/>
          <w:noProof/>
          <w:sz w:val="22"/>
          <w:szCs w:val="22"/>
          <w:lang w:eastAsia="es-CO"/>
        </w:rPr>
        <w:t>omentar hábitos de higiene, salud y actividad física, las prácticas lúdico-recreativas y el espíritu deportivo,  por medio del juego como elemento dinamizador, y reconocer los fundamentos básicos de las técnicas del movimiento en estos deportes, atletismo, fútbol sala, baloncesto y voleibol que fortalezcan la formación integral de los alumnos para  generar ambientes de aprendizaje en armonía con el entorno natural y la convivencia  social.</w:t>
      </w:r>
    </w:p>
    <w:p w14:paraId="5170FE76" w14:textId="77777777" w:rsidR="00A83548" w:rsidRDefault="00A83548" w:rsidP="00A83548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5F89C672" w14:textId="10F040A6" w:rsidR="00A83548" w:rsidRDefault="00A83548" w:rsidP="00A83548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6B23D4">
        <w:rPr>
          <w:rFonts w:ascii="Arial" w:hAnsi="Arial" w:cs="Arial"/>
          <w:noProof/>
          <w:sz w:val="22"/>
          <w:szCs w:val="22"/>
          <w:lang w:val="es-CO" w:eastAsia="es-CO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5FC89A87" w14:textId="77777777" w:rsidR="00DA25AF" w:rsidRDefault="00DA25AF" w:rsidP="00A83548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438EF42E" w14:textId="4DB7CC14" w:rsidR="00A83548" w:rsidRPr="001C79AD" w:rsidRDefault="00A83548" w:rsidP="00A83548">
      <w:pPr>
        <w:pStyle w:val="Prrafodelista"/>
        <w:numPr>
          <w:ilvl w:val="0"/>
          <w:numId w:val="5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2"/>
          <w:szCs w:val="22"/>
          <w:lang w:val="es-CO" w:eastAsia="es-CO"/>
        </w:rPr>
      </w:pPr>
      <w:r>
        <w:rPr>
          <w:rFonts w:ascii="Arial" w:hAnsi="Arial" w:cs="Arial"/>
          <w:noProof/>
          <w:sz w:val="22"/>
          <w:szCs w:val="22"/>
          <w:lang w:eastAsia="es-CO"/>
        </w:rPr>
        <w:t>N</w:t>
      </w:r>
      <w:r w:rsidRPr="001C79AD">
        <w:rPr>
          <w:rFonts w:ascii="Arial" w:hAnsi="Arial" w:cs="Arial"/>
          <w:noProof/>
          <w:sz w:val="22"/>
          <w:szCs w:val="22"/>
          <w:lang w:eastAsia="es-CO"/>
        </w:rPr>
        <w:t xml:space="preserve">o </w:t>
      </w:r>
      <w:r>
        <w:rPr>
          <w:rFonts w:ascii="Arial" w:hAnsi="Arial" w:cs="Arial"/>
          <w:noProof/>
          <w:sz w:val="22"/>
          <w:szCs w:val="22"/>
          <w:lang w:eastAsia="es-CO"/>
        </w:rPr>
        <w:t>r</w:t>
      </w:r>
      <w:r w:rsidRPr="00C90822">
        <w:rPr>
          <w:rFonts w:ascii="Arial" w:hAnsi="Arial" w:cs="Arial"/>
          <w:noProof/>
          <w:sz w:val="22"/>
          <w:szCs w:val="22"/>
          <w:lang w:eastAsia="es-CO"/>
        </w:rPr>
        <w:t>ealicé</w:t>
      </w:r>
      <w:r w:rsidRPr="001C79AD">
        <w:rPr>
          <w:rFonts w:ascii="Arial" w:hAnsi="Arial" w:cs="Arial"/>
          <w:sz w:val="22"/>
          <w:szCs w:val="22"/>
          <w:lang w:eastAsia="es-CO"/>
        </w:rPr>
        <w:t xml:space="preserve"> la actividad durante este periodo</w:t>
      </w:r>
    </w:p>
    <w:p w14:paraId="5E3A70B6" w14:textId="77777777" w:rsidR="00A83548" w:rsidRDefault="00A83548" w:rsidP="00A83548">
      <w:pPr>
        <w:pStyle w:val="Prrafodelista"/>
        <w:suppressAutoHyphens w:val="0"/>
        <w:autoSpaceDN/>
        <w:ind w:left="360"/>
        <w:jc w:val="both"/>
        <w:textAlignment w:val="auto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1E9D33EB" w14:textId="6BECE3E3" w:rsidR="00A83548" w:rsidRDefault="00A83548" w:rsidP="00A83548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6B23D4">
        <w:rPr>
          <w:rFonts w:ascii="Arial" w:hAnsi="Arial" w:cs="Arial"/>
          <w:noProof/>
          <w:sz w:val="22"/>
          <w:szCs w:val="22"/>
          <w:lang w:val="es-CO" w:eastAsia="es-CO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14:paraId="157A4577" w14:textId="77777777" w:rsidR="00DA25AF" w:rsidRDefault="00DA25AF" w:rsidP="00A83548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0FDD86AF" w14:textId="15F69CBA" w:rsidR="00A83548" w:rsidRPr="001C79AD" w:rsidRDefault="00A83548" w:rsidP="00A83548">
      <w:pPr>
        <w:pStyle w:val="Prrafodelista"/>
        <w:numPr>
          <w:ilvl w:val="0"/>
          <w:numId w:val="5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2"/>
          <w:szCs w:val="22"/>
          <w:lang w:val="es-CO" w:eastAsia="es-CO"/>
        </w:rPr>
      </w:pPr>
      <w:r>
        <w:rPr>
          <w:rFonts w:ascii="Arial" w:hAnsi="Arial" w:cs="Arial"/>
          <w:noProof/>
          <w:sz w:val="22"/>
          <w:szCs w:val="22"/>
          <w:lang w:eastAsia="es-CO"/>
        </w:rPr>
        <w:t>No</w:t>
      </w:r>
      <w:r w:rsidRPr="001C79AD">
        <w:rPr>
          <w:rFonts w:ascii="Arial" w:hAnsi="Arial" w:cs="Arial"/>
          <w:noProof/>
          <w:sz w:val="22"/>
          <w:szCs w:val="22"/>
          <w:lang w:eastAsia="es-CO"/>
        </w:rPr>
        <w:t xml:space="preserve"> </w:t>
      </w:r>
      <w:r>
        <w:rPr>
          <w:rFonts w:ascii="Arial" w:hAnsi="Arial" w:cs="Arial"/>
          <w:noProof/>
          <w:sz w:val="22"/>
          <w:szCs w:val="22"/>
          <w:lang w:eastAsia="es-CO"/>
        </w:rPr>
        <w:t>r</w:t>
      </w:r>
      <w:r w:rsidRPr="00C90822">
        <w:rPr>
          <w:rFonts w:ascii="Arial" w:hAnsi="Arial" w:cs="Arial"/>
          <w:noProof/>
          <w:sz w:val="22"/>
          <w:szCs w:val="22"/>
          <w:lang w:eastAsia="es-CO"/>
        </w:rPr>
        <w:t>ealicé</w:t>
      </w:r>
      <w:r w:rsidRPr="001C79AD">
        <w:rPr>
          <w:rFonts w:ascii="Arial" w:hAnsi="Arial" w:cs="Arial"/>
          <w:sz w:val="22"/>
          <w:szCs w:val="22"/>
          <w:lang w:eastAsia="es-CO"/>
        </w:rPr>
        <w:t xml:space="preserve"> la actividad durante este periodo</w:t>
      </w:r>
    </w:p>
    <w:p w14:paraId="4084968E" w14:textId="77777777" w:rsidR="00A83548" w:rsidRDefault="00A83548" w:rsidP="00A83548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7B9D11A3" w14:textId="79EF7585" w:rsidR="00A83548" w:rsidRDefault="00A83548" w:rsidP="00A83548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6B23D4">
        <w:rPr>
          <w:rFonts w:ascii="Arial" w:hAnsi="Arial" w:cs="Arial"/>
          <w:noProof/>
          <w:sz w:val="22"/>
          <w:szCs w:val="22"/>
          <w:lang w:val="es-CO" w:eastAsia="es-CO"/>
        </w:rPr>
        <w:t>4.Brindar apoyo en actividades operativas, logísticas o asistenciales de carácter misional, requeridas por la Secretaría del Deporte y la Recreación, en cumplimiento del objeto contractual.</w:t>
      </w:r>
    </w:p>
    <w:p w14:paraId="192FD423" w14:textId="77777777" w:rsidR="00DA25AF" w:rsidRDefault="00DA25AF" w:rsidP="00A83548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53BA9EB0" w14:textId="4B1E83F1" w:rsidR="00A83548" w:rsidRPr="002B25C3" w:rsidRDefault="00DA25AF" w:rsidP="00A83548">
      <w:pPr>
        <w:pStyle w:val="Prrafodelista"/>
        <w:numPr>
          <w:ilvl w:val="0"/>
          <w:numId w:val="5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2"/>
          <w:szCs w:val="22"/>
          <w:lang w:eastAsia="es-CO"/>
        </w:rPr>
      </w:pPr>
      <w:r w:rsidRPr="00DA25AF">
        <w:rPr>
          <w:rFonts w:ascii="Arial" w:hAnsi="Arial" w:cs="Arial"/>
          <w:noProof/>
          <w:sz w:val="22"/>
          <w:szCs w:val="22"/>
          <w:lang w:eastAsia="es-CO"/>
        </w:rPr>
        <w:t>Brindé apoyo en</w:t>
      </w:r>
      <w:r w:rsidR="00826AD5" w:rsidRPr="002B25C3">
        <w:rPr>
          <w:rFonts w:ascii="Arial" w:hAnsi="Arial" w:cs="Arial"/>
          <w:noProof/>
          <w:sz w:val="22"/>
          <w:szCs w:val="22"/>
          <w:lang w:eastAsia="es-CO"/>
        </w:rPr>
        <w:t xml:space="preserve"> </w:t>
      </w:r>
      <w:r w:rsidR="00A83548" w:rsidRPr="002B25C3">
        <w:rPr>
          <w:rFonts w:ascii="Arial" w:hAnsi="Arial" w:cs="Arial"/>
          <w:noProof/>
          <w:sz w:val="22"/>
          <w:szCs w:val="22"/>
          <w:lang w:eastAsia="es-CO"/>
        </w:rPr>
        <w:t xml:space="preserve"> las sesiones de entrenamiento</w:t>
      </w:r>
      <w:r w:rsidR="00A83548">
        <w:rPr>
          <w:rFonts w:ascii="Arial" w:hAnsi="Arial" w:cs="Arial"/>
          <w:noProof/>
          <w:sz w:val="22"/>
          <w:szCs w:val="22"/>
          <w:lang w:eastAsia="es-CO"/>
        </w:rPr>
        <w:t xml:space="preserve"> a</w:t>
      </w:r>
      <w:r w:rsidR="00A83548" w:rsidRPr="002B25C3">
        <w:rPr>
          <w:rFonts w:ascii="Arial" w:hAnsi="Arial" w:cs="Arial"/>
          <w:noProof/>
          <w:sz w:val="22"/>
          <w:szCs w:val="22"/>
          <w:lang w:eastAsia="es-CO"/>
        </w:rPr>
        <w:t xml:space="preserve"> primaria 1a , trancision,1b en el </w:t>
      </w:r>
      <w:r w:rsidR="00A83548">
        <w:rPr>
          <w:rFonts w:ascii="Arial" w:hAnsi="Arial" w:cs="Arial"/>
          <w:noProof/>
          <w:sz w:val="22"/>
          <w:szCs w:val="22"/>
          <w:lang w:eastAsia="es-CO"/>
        </w:rPr>
        <w:t xml:space="preserve"> corregimiento de </w:t>
      </w:r>
      <w:r w:rsidR="00A83548" w:rsidRPr="002B25C3">
        <w:rPr>
          <w:rFonts w:ascii="Arial" w:hAnsi="Arial" w:cs="Arial"/>
          <w:noProof/>
          <w:sz w:val="22"/>
          <w:szCs w:val="22"/>
          <w:lang w:eastAsia="es-CO"/>
        </w:rPr>
        <w:t>Navarro</w:t>
      </w:r>
    </w:p>
    <w:p w14:paraId="147D6117" w14:textId="77777777" w:rsidR="00A83548" w:rsidRPr="00053771" w:rsidRDefault="00A83548" w:rsidP="00053771">
      <w:pPr>
        <w:suppressAutoHyphens w:val="0"/>
        <w:jc w:val="both"/>
        <w:rPr>
          <w:rFonts w:ascii="Arial" w:hAnsi="Arial" w:cs="Arial"/>
          <w:noProof/>
          <w:sz w:val="22"/>
          <w:szCs w:val="22"/>
          <w:lang w:eastAsia="es-CO"/>
        </w:rPr>
      </w:pPr>
    </w:p>
    <w:p w14:paraId="5BB8D57F" w14:textId="1235E9C3" w:rsidR="00A83548" w:rsidRDefault="00A83548" w:rsidP="00A83548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6B23D4">
        <w:rPr>
          <w:rFonts w:ascii="Arial" w:hAnsi="Arial" w:cs="Arial"/>
          <w:noProof/>
          <w:sz w:val="22"/>
          <w:szCs w:val="22"/>
          <w:lang w:val="es-CO" w:eastAsia="es-CO"/>
        </w:rPr>
        <w:t>5.Las demás relacionadas con el desarrollo del objeto contractual.</w:t>
      </w:r>
    </w:p>
    <w:p w14:paraId="7B41E2F6" w14:textId="77777777" w:rsidR="00DA25AF" w:rsidRPr="00027E03" w:rsidRDefault="00DA25AF" w:rsidP="00A83548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5CE35DCC" w14:textId="684134C9" w:rsidR="00A83548" w:rsidRPr="009D0447" w:rsidRDefault="00053771" w:rsidP="00A83548">
      <w:pPr>
        <w:pStyle w:val="Prrafodelista"/>
        <w:numPr>
          <w:ilvl w:val="0"/>
          <w:numId w:val="5"/>
        </w:numPr>
        <w:suppressAutoHyphens w:val="0"/>
        <w:autoSpaceDN/>
        <w:jc w:val="both"/>
        <w:textAlignment w:val="auto"/>
        <w:rPr>
          <w:rFonts w:ascii="Arial" w:hAnsi="Arial" w:cs="Arial"/>
          <w:sz w:val="22"/>
          <w:szCs w:val="22"/>
          <w:lang w:val="es-CO" w:eastAsia="es-CO"/>
        </w:rPr>
      </w:pPr>
      <w:r>
        <w:rPr>
          <w:rFonts w:ascii="Arial" w:hAnsi="Arial" w:cs="Arial"/>
          <w:noProof/>
          <w:sz w:val="22"/>
          <w:szCs w:val="22"/>
          <w:lang w:eastAsia="es-CO"/>
        </w:rPr>
        <w:lastRenderedPageBreak/>
        <w:t>Particip</w:t>
      </w:r>
      <w:r w:rsidRPr="00C90822">
        <w:rPr>
          <w:rFonts w:ascii="Arial" w:hAnsi="Arial" w:cs="Arial"/>
          <w:noProof/>
          <w:sz w:val="22"/>
          <w:szCs w:val="22"/>
          <w:lang w:eastAsia="es-CO"/>
        </w:rPr>
        <w:t>é</w:t>
      </w:r>
      <w:r w:rsidR="00A83548" w:rsidRPr="009D0447">
        <w:rPr>
          <w:rFonts w:ascii="Arial" w:hAnsi="Arial" w:cs="Arial"/>
          <w:sz w:val="22"/>
          <w:szCs w:val="22"/>
          <w:lang w:eastAsia="es-CO"/>
        </w:rPr>
        <w:t xml:space="preserve"> </w:t>
      </w:r>
      <w:r w:rsidR="00DA25AF" w:rsidRPr="009D0447">
        <w:rPr>
          <w:rFonts w:ascii="Arial" w:hAnsi="Arial" w:cs="Arial"/>
          <w:sz w:val="22"/>
          <w:szCs w:val="22"/>
          <w:lang w:eastAsia="es-CO"/>
        </w:rPr>
        <w:t>en evento</w:t>
      </w:r>
      <w:r w:rsidR="00A83548" w:rsidRPr="009D0447">
        <w:rPr>
          <w:rFonts w:ascii="Arial" w:hAnsi="Arial" w:cs="Arial"/>
          <w:sz w:val="22"/>
          <w:szCs w:val="22"/>
          <w:lang w:eastAsia="es-CO"/>
        </w:rPr>
        <w:t xml:space="preserve"> cultural en celebración mes de las cometas en el corregimiento de navarro, institución educativa navarro</w:t>
      </w:r>
      <w:r w:rsidR="00A83548">
        <w:rPr>
          <w:rFonts w:ascii="Arial" w:hAnsi="Arial" w:cs="Arial"/>
          <w:sz w:val="22"/>
          <w:szCs w:val="22"/>
          <w:lang w:eastAsia="es-CO"/>
        </w:rPr>
        <w:t>.</w:t>
      </w:r>
    </w:p>
    <w:p w14:paraId="350B2024" w14:textId="06DCE058" w:rsidR="003F3520" w:rsidRPr="00A83548" w:rsidRDefault="003F3520" w:rsidP="00843DAE">
      <w:pPr>
        <w:suppressAutoHyphens w:val="0"/>
        <w:jc w:val="both"/>
        <w:rPr>
          <w:rFonts w:ascii="Arial" w:eastAsia="Arial" w:hAnsi="Arial" w:cs="Arial"/>
          <w:color w:val="000000"/>
          <w:lang w:val="es-CO"/>
        </w:rPr>
      </w:pPr>
    </w:p>
    <w:p w14:paraId="1F0D06C3" w14:textId="24DD1611" w:rsidR="005222B9" w:rsidRDefault="005222B9" w:rsidP="005222B9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 w:rsidR="006C1DF3">
        <w:rPr>
          <w:rFonts w:ascii="Arial" w:hAnsi="Arial" w:cs="Arial"/>
        </w:rPr>
        <w:t>26 de agosto de 2025</w:t>
      </w:r>
    </w:p>
    <w:p w14:paraId="62974C95" w14:textId="77777777" w:rsidR="003F3520" w:rsidRPr="005222B9" w:rsidRDefault="003F3520" w:rsidP="00843DAE">
      <w:pPr>
        <w:suppressAutoHyphens w:val="0"/>
        <w:jc w:val="both"/>
        <w:rPr>
          <w:rFonts w:ascii="Arial" w:hAnsi="Arial" w:cs="Arial"/>
          <w:lang w:eastAsia="es-CO"/>
        </w:rPr>
      </w:pPr>
    </w:p>
    <w:p w14:paraId="1B060261" w14:textId="77777777" w:rsidR="00843DAE" w:rsidRDefault="00843DAE" w:rsidP="00AA5491">
      <w:pPr>
        <w:suppressAutoHyphens w:val="0"/>
        <w:jc w:val="both"/>
        <w:rPr>
          <w:lang w:val="es-CO" w:eastAsia="es-CO"/>
        </w:rPr>
      </w:pPr>
    </w:p>
    <w:p w14:paraId="5B23CD60" w14:textId="51D2B210" w:rsidR="006A2B9C" w:rsidRPr="00AA5491" w:rsidRDefault="006A2B9C" w:rsidP="00AA5491">
      <w:pPr>
        <w:suppressAutoHyphens w:val="0"/>
        <w:jc w:val="both"/>
        <w:rPr>
          <w:rFonts w:ascii="Arial" w:hAnsi="Arial" w:cs="Arial"/>
        </w:rPr>
      </w:pPr>
      <w:r w:rsidRPr="00AA5491">
        <w:rPr>
          <w:rFonts w:ascii="Arial" w:hAnsi="Arial" w:cs="Arial"/>
        </w:rPr>
        <w:t>Atentamente,</w:t>
      </w:r>
    </w:p>
    <w:p w14:paraId="192067D9" w14:textId="06EDB81B" w:rsidR="00850557" w:rsidRDefault="00850557" w:rsidP="00AA5491">
      <w:pPr>
        <w:pStyle w:val="Textoindependiente"/>
        <w:rPr>
          <w:noProof/>
        </w:rPr>
      </w:pPr>
    </w:p>
    <w:p w14:paraId="331D9F2C" w14:textId="1B2F3171" w:rsidR="00850557" w:rsidRDefault="002A4256" w:rsidP="00AA5491">
      <w:pPr>
        <w:pStyle w:val="Textoindependiente"/>
        <w:rPr>
          <w:noProof/>
        </w:rPr>
      </w:pPr>
      <w:r>
        <w:rPr>
          <w:noProof/>
        </w:rPr>
        <w:drawing>
          <wp:inline distT="0" distB="0" distL="0" distR="0" wp14:anchorId="7C886ACB" wp14:editId="1875EBE4">
            <wp:extent cx="2962275" cy="2095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013D9" w14:textId="00F80EE9" w:rsidR="004802B0" w:rsidRDefault="00D743F1" w:rsidP="00AA5491">
      <w:pPr>
        <w:pStyle w:val="Textoindependiente"/>
        <w:rPr>
          <w:rFonts w:ascii="Arial" w:hAnsi="Arial" w:cs="Arial"/>
          <w:color w:val="000000"/>
        </w:rPr>
      </w:pPr>
      <w:r w:rsidRPr="00AA5491">
        <w:rPr>
          <w:rFonts w:ascii="Arial" w:hAnsi="Arial" w:cs="Arial"/>
          <w:color w:val="000000"/>
        </w:rPr>
        <w:t>______</w:t>
      </w:r>
      <w:r w:rsidR="00E369DA" w:rsidRPr="00E369DA">
        <w:rPr>
          <w:noProof/>
        </w:rPr>
        <w:t xml:space="preserve"> </w:t>
      </w:r>
      <w:r w:rsidR="00E369DA" w:rsidRPr="00AA5491">
        <w:rPr>
          <w:rFonts w:ascii="Arial" w:hAnsi="Arial" w:cs="Arial"/>
          <w:color w:val="000000"/>
        </w:rPr>
        <w:t xml:space="preserve"> </w:t>
      </w:r>
      <w:r w:rsidRPr="00AA5491">
        <w:rPr>
          <w:rFonts w:ascii="Arial" w:hAnsi="Arial" w:cs="Arial"/>
          <w:color w:val="000000"/>
        </w:rPr>
        <w:t>_________________</w:t>
      </w:r>
    </w:p>
    <w:p w14:paraId="4760B611" w14:textId="5E8AFDF2" w:rsidR="00547D52" w:rsidRDefault="00547D52" w:rsidP="00AA5491">
      <w:pPr>
        <w:pStyle w:val="Textoindependiente"/>
        <w:rPr>
          <w:rFonts w:ascii="Arial" w:hAnsi="Arial" w:cs="Arial"/>
          <w:color w:val="000000"/>
        </w:rPr>
      </w:pPr>
    </w:p>
    <w:p w14:paraId="1A92920D" w14:textId="77777777" w:rsidR="00575915" w:rsidRPr="002A4256" w:rsidRDefault="00575915" w:rsidP="00E369DA">
      <w:pPr>
        <w:pStyle w:val="Ttulo2"/>
        <w:spacing w:before="0" w:after="0" w:line="308" w:lineRule="atLeast"/>
        <w:ind w:right="120"/>
        <w:rPr>
          <w:b w:val="0"/>
          <w:bCs w:val="0"/>
          <w:i w:val="0"/>
          <w:iCs w:val="0"/>
          <w:color w:val="000000"/>
          <w:sz w:val="24"/>
          <w:szCs w:val="24"/>
        </w:rPr>
      </w:pPr>
      <w:r w:rsidRPr="002A4256">
        <w:rPr>
          <w:b w:val="0"/>
          <w:bCs w:val="0"/>
          <w:i w:val="0"/>
          <w:iCs w:val="0"/>
          <w:noProof/>
          <w:sz w:val="24"/>
          <w:szCs w:val="24"/>
          <w:lang w:eastAsia="es-CO"/>
        </w:rPr>
        <w:t>RIVERA</w:t>
      </w:r>
      <w:r w:rsidRPr="002A4256">
        <w:rPr>
          <w:b w:val="0"/>
          <w:bCs w:val="0"/>
          <w:i w:val="0"/>
          <w:iCs w:val="0"/>
          <w:sz w:val="24"/>
          <w:szCs w:val="24"/>
          <w:lang w:eastAsia="es-CO"/>
        </w:rPr>
        <w:t xml:space="preserve"> </w:t>
      </w:r>
      <w:r w:rsidRPr="002A4256">
        <w:rPr>
          <w:b w:val="0"/>
          <w:bCs w:val="0"/>
          <w:i w:val="0"/>
          <w:iCs w:val="0"/>
          <w:noProof/>
          <w:sz w:val="24"/>
          <w:szCs w:val="24"/>
          <w:lang w:eastAsia="es-CO"/>
        </w:rPr>
        <w:t>CALERO</w:t>
      </w:r>
      <w:r w:rsidRPr="002A4256">
        <w:rPr>
          <w:b w:val="0"/>
          <w:bCs w:val="0"/>
          <w:i w:val="0"/>
          <w:iCs w:val="0"/>
          <w:sz w:val="24"/>
          <w:szCs w:val="24"/>
          <w:lang w:eastAsia="es-CO"/>
        </w:rPr>
        <w:t xml:space="preserve"> </w:t>
      </w:r>
      <w:r w:rsidRPr="002A4256">
        <w:rPr>
          <w:b w:val="0"/>
          <w:bCs w:val="0"/>
          <w:i w:val="0"/>
          <w:iCs w:val="0"/>
          <w:noProof/>
          <w:sz w:val="24"/>
          <w:szCs w:val="24"/>
          <w:lang w:eastAsia="es-CO"/>
        </w:rPr>
        <w:t>MARTIN</w:t>
      </w:r>
      <w:r w:rsidRPr="002A4256">
        <w:rPr>
          <w:b w:val="0"/>
          <w:bCs w:val="0"/>
          <w:i w:val="0"/>
          <w:iCs w:val="0"/>
          <w:sz w:val="24"/>
          <w:szCs w:val="24"/>
          <w:lang w:eastAsia="es-CO"/>
        </w:rPr>
        <w:t xml:space="preserve"> </w:t>
      </w:r>
      <w:r w:rsidRPr="002A4256">
        <w:rPr>
          <w:b w:val="0"/>
          <w:bCs w:val="0"/>
          <w:i w:val="0"/>
          <w:iCs w:val="0"/>
          <w:noProof/>
          <w:sz w:val="24"/>
          <w:szCs w:val="24"/>
          <w:lang w:eastAsia="es-CO"/>
        </w:rPr>
        <w:t>EMILIO</w:t>
      </w:r>
      <w:r w:rsidRPr="002A4256">
        <w:rPr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</w:p>
    <w:p w14:paraId="52B31E59" w14:textId="5530F329" w:rsidR="003A55A7" w:rsidRPr="002A4256" w:rsidRDefault="00D743F1" w:rsidP="00E369DA">
      <w:pPr>
        <w:pStyle w:val="Ttulo2"/>
        <w:spacing w:before="0" w:after="0" w:line="308" w:lineRule="atLeast"/>
        <w:ind w:right="120"/>
        <w:rPr>
          <w:b w:val="0"/>
          <w:bCs w:val="0"/>
          <w:i w:val="0"/>
          <w:iCs w:val="0"/>
          <w:sz w:val="24"/>
          <w:szCs w:val="24"/>
          <w:lang w:val="es-CO" w:eastAsia="es-CO"/>
        </w:rPr>
      </w:pPr>
      <w:r w:rsidRPr="002A4256">
        <w:rPr>
          <w:b w:val="0"/>
          <w:bCs w:val="0"/>
          <w:i w:val="0"/>
          <w:iCs w:val="0"/>
          <w:color w:val="000000"/>
          <w:sz w:val="24"/>
          <w:szCs w:val="24"/>
        </w:rPr>
        <w:t>CEDUL</w:t>
      </w:r>
      <w:r w:rsidR="00F9532B" w:rsidRPr="002A4256">
        <w:rPr>
          <w:b w:val="0"/>
          <w:bCs w:val="0"/>
          <w:i w:val="0"/>
          <w:iCs w:val="0"/>
          <w:color w:val="000000"/>
          <w:sz w:val="24"/>
          <w:szCs w:val="24"/>
        </w:rPr>
        <w:t xml:space="preserve">A </w:t>
      </w:r>
      <w:r w:rsidR="00575915" w:rsidRPr="002A4256">
        <w:rPr>
          <w:b w:val="0"/>
          <w:bCs w:val="0"/>
          <w:i w:val="0"/>
          <w:iCs w:val="0"/>
          <w:noProof/>
          <w:sz w:val="24"/>
          <w:szCs w:val="24"/>
          <w:lang w:eastAsia="es-CO"/>
        </w:rPr>
        <w:t>16726580</w:t>
      </w:r>
    </w:p>
    <w:p w14:paraId="3CA026CE" w14:textId="77777777" w:rsidR="00B10B35" w:rsidRPr="00AA5491" w:rsidRDefault="00CA5E7F" w:rsidP="00AA5491">
      <w:pPr>
        <w:pStyle w:val="Textoindependiente"/>
        <w:rPr>
          <w:rFonts w:ascii="Arial" w:hAnsi="Arial" w:cs="Arial"/>
        </w:rPr>
      </w:pPr>
      <w:r w:rsidRPr="002A4256">
        <w:rPr>
          <w:rFonts w:ascii="Arial" w:hAnsi="Arial" w:cs="Arial"/>
        </w:rPr>
        <w:t>CONTRATISTA</w:t>
      </w:r>
      <w:r w:rsidRPr="002A4256">
        <w:rPr>
          <w:rFonts w:ascii="Arial" w:hAnsi="Arial" w:cs="Arial"/>
        </w:rPr>
        <w:tab/>
      </w:r>
      <w:r w:rsidRPr="00AA5491">
        <w:rPr>
          <w:rFonts w:ascii="Arial" w:hAnsi="Arial" w:cs="Arial"/>
          <w:b/>
        </w:rPr>
        <w:tab/>
      </w:r>
      <w:r w:rsidRPr="00AA5491">
        <w:rPr>
          <w:rFonts w:ascii="Arial" w:hAnsi="Arial" w:cs="Arial"/>
          <w:lang w:val="pt-BR"/>
        </w:rPr>
        <w:t xml:space="preserve">             </w:t>
      </w:r>
    </w:p>
    <w:sectPr w:rsidR="00B10B35" w:rsidRPr="00AA5491" w:rsidSect="009C012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A3F96" w14:textId="77777777" w:rsidR="00BB7D79" w:rsidRDefault="00BB7D79">
      <w:r>
        <w:separator/>
      </w:r>
    </w:p>
  </w:endnote>
  <w:endnote w:type="continuationSeparator" w:id="0">
    <w:p w14:paraId="6E6E1275" w14:textId="77777777" w:rsidR="00BB7D79" w:rsidRDefault="00BB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48EA" w14:textId="77777777" w:rsidR="00BB7D79" w:rsidRDefault="00BB7D79">
      <w:r>
        <w:separator/>
      </w:r>
    </w:p>
  </w:footnote>
  <w:footnote w:type="continuationSeparator" w:id="0">
    <w:p w14:paraId="3A3D4D5D" w14:textId="77777777" w:rsidR="00BB7D79" w:rsidRDefault="00BB7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531FFA2C" w:rsidR="000005A3" w:rsidRDefault="00180E49" w:rsidP="000005A3">
    <w:pPr>
      <w:pStyle w:val="Textoindependiente"/>
      <w:jc w:val="center"/>
      <w:rPr>
        <w:rFonts w:ascii="Arial" w:hAnsi="Arial" w:cs="Arial"/>
        <w:b/>
        <w:bCs/>
        <w:highlight w:val="yellow"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F41478" w:rsidRPr="00AA5491">
      <w:rPr>
        <w:rFonts w:ascii="Arial" w:hAnsi="Arial" w:cs="Arial"/>
        <w:b/>
        <w:bCs/>
        <w:lang w:val="es-MX"/>
      </w:rPr>
      <w:t>4162.010.26.1.</w:t>
    </w:r>
    <w:r w:rsidR="00843DAE">
      <w:rPr>
        <w:rFonts w:ascii="Arial" w:hAnsi="Arial" w:cs="Arial"/>
        <w:b/>
        <w:bCs/>
        <w:lang w:val="es-MX"/>
      </w:rPr>
      <w:t>2</w:t>
    </w:r>
    <w:r w:rsidR="0086038E">
      <w:rPr>
        <w:rFonts w:ascii="Arial" w:hAnsi="Arial" w:cs="Arial"/>
        <w:b/>
        <w:bCs/>
        <w:lang w:val="es-MX"/>
      </w:rPr>
      <w:t>327</w:t>
    </w:r>
    <w:r w:rsidR="005B14C9">
      <w:rPr>
        <w:rFonts w:ascii="Arial" w:hAnsi="Arial" w:cs="Arial"/>
        <w:b/>
        <w:bCs/>
        <w:lang w:val="es-MX"/>
      </w:rPr>
      <w:t>-</w:t>
    </w:r>
    <w:r w:rsidR="00F41478" w:rsidRPr="00AA5491">
      <w:rPr>
        <w:rFonts w:ascii="Arial" w:hAnsi="Arial" w:cs="Arial"/>
        <w:b/>
        <w:bCs/>
        <w:lang w:val="es-MX"/>
      </w:rPr>
      <w:t>202</w:t>
    </w:r>
    <w:r w:rsidR="00297A91">
      <w:rPr>
        <w:rFonts w:ascii="Arial" w:hAnsi="Arial" w:cs="Arial"/>
        <w:b/>
        <w:bCs/>
        <w:lang w:val="es-MX"/>
      </w:rPr>
      <w:t>5</w:t>
    </w:r>
  </w:p>
  <w:p w14:paraId="6AC5D585" w14:textId="77777777" w:rsidR="00F41478" w:rsidRPr="000005A3" w:rsidRDefault="00F41478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18B6F92"/>
    <w:multiLevelType w:val="hybridMultilevel"/>
    <w:tmpl w:val="23A491BA"/>
    <w:lvl w:ilvl="0" w:tplc="C30630C4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74E92"/>
    <w:multiLevelType w:val="multilevel"/>
    <w:tmpl w:val="1D300E3E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98E295F"/>
    <w:multiLevelType w:val="multilevel"/>
    <w:tmpl w:val="97A8B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7172DA"/>
    <w:multiLevelType w:val="multilevel"/>
    <w:tmpl w:val="E4DE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654D27"/>
    <w:multiLevelType w:val="multilevel"/>
    <w:tmpl w:val="1A601C30"/>
    <w:lvl w:ilvl="0">
      <w:start w:val="1"/>
      <w:numFmt w:val="decimal"/>
      <w:lvlText w:val="%1."/>
      <w:lvlJc w:val="left"/>
      <w:pPr>
        <w:ind w:left="148" w:hanging="185"/>
      </w:pPr>
      <w:rPr>
        <w:rFonts w:ascii="Arial" w:eastAsia="Arial" w:hAnsi="Arial" w:cs="Arial"/>
        <w:b w:val="0"/>
        <w:i w:val="0"/>
        <w:sz w:val="20"/>
        <w:szCs w:val="20"/>
      </w:rPr>
    </w:lvl>
    <w:lvl w:ilvl="1">
      <w:numFmt w:val="bullet"/>
      <w:lvlText w:val="●"/>
      <w:lvlJc w:val="left"/>
      <w:pPr>
        <w:ind w:left="868" w:hanging="360"/>
      </w:pPr>
      <w:rPr>
        <w:rFonts w:ascii="Arial" w:eastAsia="Arial" w:hAnsi="Arial" w:cs="Arial"/>
        <w:b w:val="0"/>
        <w:i w:val="0"/>
        <w:sz w:val="22"/>
        <w:szCs w:val="22"/>
      </w:rPr>
    </w:lvl>
    <w:lvl w:ilvl="2">
      <w:numFmt w:val="bullet"/>
      <w:lvlText w:val="•"/>
      <w:lvlJc w:val="left"/>
      <w:pPr>
        <w:ind w:left="1794" w:hanging="360"/>
      </w:pPr>
    </w:lvl>
    <w:lvl w:ilvl="3">
      <w:numFmt w:val="bullet"/>
      <w:lvlText w:val="•"/>
      <w:lvlJc w:val="left"/>
      <w:pPr>
        <w:ind w:left="2728" w:hanging="360"/>
      </w:pPr>
    </w:lvl>
    <w:lvl w:ilvl="4">
      <w:numFmt w:val="bullet"/>
      <w:lvlText w:val="•"/>
      <w:lvlJc w:val="left"/>
      <w:pPr>
        <w:ind w:left="3662" w:hanging="360"/>
      </w:pPr>
    </w:lvl>
    <w:lvl w:ilvl="5">
      <w:numFmt w:val="bullet"/>
      <w:lvlText w:val="•"/>
      <w:lvlJc w:val="left"/>
      <w:pPr>
        <w:ind w:left="4596" w:hanging="360"/>
      </w:pPr>
    </w:lvl>
    <w:lvl w:ilvl="6">
      <w:numFmt w:val="bullet"/>
      <w:lvlText w:val="•"/>
      <w:lvlJc w:val="left"/>
      <w:pPr>
        <w:ind w:left="5530" w:hanging="360"/>
      </w:pPr>
    </w:lvl>
    <w:lvl w:ilvl="7">
      <w:numFmt w:val="bullet"/>
      <w:lvlText w:val="•"/>
      <w:lvlJc w:val="left"/>
      <w:pPr>
        <w:ind w:left="6464" w:hanging="360"/>
      </w:pPr>
    </w:lvl>
    <w:lvl w:ilvl="8">
      <w:numFmt w:val="bullet"/>
      <w:lvlText w:val="•"/>
      <w:lvlJc w:val="left"/>
      <w:pPr>
        <w:ind w:left="7398" w:hanging="360"/>
      </w:pPr>
    </w:lvl>
  </w:abstractNum>
  <w:abstractNum w:abstractNumId="11" w15:restartNumberingAfterBreak="0">
    <w:nsid w:val="773740E1"/>
    <w:multiLevelType w:val="hybridMultilevel"/>
    <w:tmpl w:val="EBCC83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78672">
    <w:abstractNumId w:val="4"/>
  </w:num>
  <w:num w:numId="2" w16cid:durableId="1465737796">
    <w:abstractNumId w:val="11"/>
  </w:num>
  <w:num w:numId="3" w16cid:durableId="269824800">
    <w:abstractNumId w:val="6"/>
  </w:num>
  <w:num w:numId="4" w16cid:durableId="2106462641">
    <w:abstractNumId w:val="7"/>
  </w:num>
  <w:num w:numId="5" w16cid:durableId="1426654071">
    <w:abstractNumId w:val="5"/>
  </w:num>
  <w:num w:numId="6" w16cid:durableId="241987180">
    <w:abstractNumId w:val="10"/>
  </w:num>
  <w:num w:numId="7" w16cid:durableId="1803494085">
    <w:abstractNumId w:val="8"/>
  </w:num>
  <w:num w:numId="8" w16cid:durableId="100030387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2D7A"/>
    <w:rsid w:val="00016413"/>
    <w:rsid w:val="00017D18"/>
    <w:rsid w:val="00020B82"/>
    <w:rsid w:val="00024114"/>
    <w:rsid w:val="00024DED"/>
    <w:rsid w:val="00031452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3771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3584"/>
    <w:rsid w:val="000C5979"/>
    <w:rsid w:val="000C7CB7"/>
    <w:rsid w:val="000D0707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0D1C"/>
    <w:rsid w:val="000F4A2C"/>
    <w:rsid w:val="001042E4"/>
    <w:rsid w:val="001136AF"/>
    <w:rsid w:val="00121334"/>
    <w:rsid w:val="00122171"/>
    <w:rsid w:val="00122A9D"/>
    <w:rsid w:val="0012551A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29B4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158EE"/>
    <w:rsid w:val="002203D0"/>
    <w:rsid w:val="002227F9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282"/>
    <w:rsid w:val="00266450"/>
    <w:rsid w:val="002679EB"/>
    <w:rsid w:val="00272AAB"/>
    <w:rsid w:val="00281702"/>
    <w:rsid w:val="00283754"/>
    <w:rsid w:val="00285774"/>
    <w:rsid w:val="00291291"/>
    <w:rsid w:val="00291BC8"/>
    <w:rsid w:val="00292160"/>
    <w:rsid w:val="00297A91"/>
    <w:rsid w:val="002A4256"/>
    <w:rsid w:val="002A5635"/>
    <w:rsid w:val="002B0FD7"/>
    <w:rsid w:val="002B1213"/>
    <w:rsid w:val="002B2B16"/>
    <w:rsid w:val="002B5BFE"/>
    <w:rsid w:val="002C1F63"/>
    <w:rsid w:val="002C6688"/>
    <w:rsid w:val="002D05CE"/>
    <w:rsid w:val="002D0A74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7651E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025F"/>
    <w:rsid w:val="003F2782"/>
    <w:rsid w:val="003F3520"/>
    <w:rsid w:val="003F6AD9"/>
    <w:rsid w:val="00400B45"/>
    <w:rsid w:val="004015F9"/>
    <w:rsid w:val="0040162D"/>
    <w:rsid w:val="0040478E"/>
    <w:rsid w:val="00407546"/>
    <w:rsid w:val="00407892"/>
    <w:rsid w:val="0040790B"/>
    <w:rsid w:val="00411132"/>
    <w:rsid w:val="00411EC4"/>
    <w:rsid w:val="00426947"/>
    <w:rsid w:val="0043020B"/>
    <w:rsid w:val="0043195A"/>
    <w:rsid w:val="004329EF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0B7"/>
    <w:rsid w:val="004828A5"/>
    <w:rsid w:val="00483051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D3A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22B9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5BF6"/>
    <w:rsid w:val="00536329"/>
    <w:rsid w:val="00540375"/>
    <w:rsid w:val="00540E3D"/>
    <w:rsid w:val="005419D5"/>
    <w:rsid w:val="00545E74"/>
    <w:rsid w:val="00547BBF"/>
    <w:rsid w:val="00547D52"/>
    <w:rsid w:val="00550127"/>
    <w:rsid w:val="005569B0"/>
    <w:rsid w:val="0055758B"/>
    <w:rsid w:val="005600E2"/>
    <w:rsid w:val="00560D48"/>
    <w:rsid w:val="005637DD"/>
    <w:rsid w:val="0057221F"/>
    <w:rsid w:val="00575915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14C9"/>
    <w:rsid w:val="005B1F1B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11F38"/>
    <w:rsid w:val="00617401"/>
    <w:rsid w:val="006207DF"/>
    <w:rsid w:val="0062263B"/>
    <w:rsid w:val="00622CAE"/>
    <w:rsid w:val="00623954"/>
    <w:rsid w:val="00625591"/>
    <w:rsid w:val="00625C69"/>
    <w:rsid w:val="00625D9F"/>
    <w:rsid w:val="006370DD"/>
    <w:rsid w:val="0063798C"/>
    <w:rsid w:val="006430C9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1DF3"/>
    <w:rsid w:val="006C6253"/>
    <w:rsid w:val="006C7CB6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E7E4A"/>
    <w:rsid w:val="006F2DEB"/>
    <w:rsid w:val="006F346F"/>
    <w:rsid w:val="006F363D"/>
    <w:rsid w:val="006F3ECA"/>
    <w:rsid w:val="006F45E6"/>
    <w:rsid w:val="006F50FA"/>
    <w:rsid w:val="006F52BC"/>
    <w:rsid w:val="006F611F"/>
    <w:rsid w:val="00703532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D1C"/>
    <w:rsid w:val="007644C5"/>
    <w:rsid w:val="007651C4"/>
    <w:rsid w:val="007706B5"/>
    <w:rsid w:val="00771C01"/>
    <w:rsid w:val="007721C2"/>
    <w:rsid w:val="00783AC6"/>
    <w:rsid w:val="0078412C"/>
    <w:rsid w:val="00784C3F"/>
    <w:rsid w:val="00787790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8B1"/>
    <w:rsid w:val="007D1FE5"/>
    <w:rsid w:val="007D2633"/>
    <w:rsid w:val="007D704A"/>
    <w:rsid w:val="007E2B64"/>
    <w:rsid w:val="007E7903"/>
    <w:rsid w:val="007F03BB"/>
    <w:rsid w:val="007F27A3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053"/>
    <w:rsid w:val="008221D2"/>
    <w:rsid w:val="00822D2F"/>
    <w:rsid w:val="00826AD5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3DAE"/>
    <w:rsid w:val="008456D1"/>
    <w:rsid w:val="00850557"/>
    <w:rsid w:val="00855A66"/>
    <w:rsid w:val="0086038E"/>
    <w:rsid w:val="00861F98"/>
    <w:rsid w:val="008626EC"/>
    <w:rsid w:val="008634EB"/>
    <w:rsid w:val="00871333"/>
    <w:rsid w:val="0087217E"/>
    <w:rsid w:val="00876D08"/>
    <w:rsid w:val="008856E9"/>
    <w:rsid w:val="00887482"/>
    <w:rsid w:val="00890353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C1C20"/>
    <w:rsid w:val="008D4458"/>
    <w:rsid w:val="008D7069"/>
    <w:rsid w:val="008E2A2A"/>
    <w:rsid w:val="008E630F"/>
    <w:rsid w:val="008E7C93"/>
    <w:rsid w:val="008F0293"/>
    <w:rsid w:val="008F2086"/>
    <w:rsid w:val="008F24F3"/>
    <w:rsid w:val="008F253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4428"/>
    <w:rsid w:val="00925D85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77B52"/>
    <w:rsid w:val="00985844"/>
    <w:rsid w:val="00990042"/>
    <w:rsid w:val="00990179"/>
    <w:rsid w:val="009925E9"/>
    <w:rsid w:val="009969CB"/>
    <w:rsid w:val="009B691B"/>
    <w:rsid w:val="009B6C2D"/>
    <w:rsid w:val="009B6E70"/>
    <w:rsid w:val="009B76A0"/>
    <w:rsid w:val="009B7813"/>
    <w:rsid w:val="009C012D"/>
    <w:rsid w:val="009C33D0"/>
    <w:rsid w:val="009C52EF"/>
    <w:rsid w:val="009C55C9"/>
    <w:rsid w:val="009D1130"/>
    <w:rsid w:val="009D129D"/>
    <w:rsid w:val="009D540A"/>
    <w:rsid w:val="009D7526"/>
    <w:rsid w:val="009D7E76"/>
    <w:rsid w:val="009E12DF"/>
    <w:rsid w:val="009E1F28"/>
    <w:rsid w:val="009E7D83"/>
    <w:rsid w:val="009E7F21"/>
    <w:rsid w:val="009F5C13"/>
    <w:rsid w:val="009F5E17"/>
    <w:rsid w:val="009F6197"/>
    <w:rsid w:val="00A02E95"/>
    <w:rsid w:val="00A05AC1"/>
    <w:rsid w:val="00A06225"/>
    <w:rsid w:val="00A065DD"/>
    <w:rsid w:val="00A123F1"/>
    <w:rsid w:val="00A16241"/>
    <w:rsid w:val="00A17F89"/>
    <w:rsid w:val="00A23884"/>
    <w:rsid w:val="00A30A42"/>
    <w:rsid w:val="00A31425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607"/>
    <w:rsid w:val="00A77C37"/>
    <w:rsid w:val="00A82B09"/>
    <w:rsid w:val="00A83548"/>
    <w:rsid w:val="00A85381"/>
    <w:rsid w:val="00A85B4C"/>
    <w:rsid w:val="00A865EE"/>
    <w:rsid w:val="00A9123F"/>
    <w:rsid w:val="00A942B0"/>
    <w:rsid w:val="00A966DC"/>
    <w:rsid w:val="00AA19A0"/>
    <w:rsid w:val="00AA3094"/>
    <w:rsid w:val="00AA5491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B03869"/>
    <w:rsid w:val="00B06BE5"/>
    <w:rsid w:val="00B10B35"/>
    <w:rsid w:val="00B11928"/>
    <w:rsid w:val="00B12791"/>
    <w:rsid w:val="00B142B7"/>
    <w:rsid w:val="00B1741B"/>
    <w:rsid w:val="00B21902"/>
    <w:rsid w:val="00B21F1E"/>
    <w:rsid w:val="00B30014"/>
    <w:rsid w:val="00B43220"/>
    <w:rsid w:val="00B4714B"/>
    <w:rsid w:val="00B507C0"/>
    <w:rsid w:val="00B5308C"/>
    <w:rsid w:val="00B5333B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A1"/>
    <w:rsid w:val="00BA1ECB"/>
    <w:rsid w:val="00BA2145"/>
    <w:rsid w:val="00BA44E0"/>
    <w:rsid w:val="00BA453B"/>
    <w:rsid w:val="00BB5250"/>
    <w:rsid w:val="00BB5B69"/>
    <w:rsid w:val="00BB7D79"/>
    <w:rsid w:val="00BC31C9"/>
    <w:rsid w:val="00BC55D4"/>
    <w:rsid w:val="00BC5F14"/>
    <w:rsid w:val="00BD0BDD"/>
    <w:rsid w:val="00BD0C8F"/>
    <w:rsid w:val="00BD587E"/>
    <w:rsid w:val="00BD66E2"/>
    <w:rsid w:val="00BE2E9C"/>
    <w:rsid w:val="00BE3AAF"/>
    <w:rsid w:val="00BE6333"/>
    <w:rsid w:val="00BE7F6E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86648"/>
    <w:rsid w:val="00C90822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361A"/>
    <w:rsid w:val="00CB422E"/>
    <w:rsid w:val="00CB53CF"/>
    <w:rsid w:val="00CB5748"/>
    <w:rsid w:val="00CB6A2C"/>
    <w:rsid w:val="00CC20BC"/>
    <w:rsid w:val="00CC3387"/>
    <w:rsid w:val="00CD40D8"/>
    <w:rsid w:val="00CD4B4D"/>
    <w:rsid w:val="00CD5C35"/>
    <w:rsid w:val="00CD779E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25AF"/>
    <w:rsid w:val="00DA37CE"/>
    <w:rsid w:val="00DA3B5C"/>
    <w:rsid w:val="00DA45DA"/>
    <w:rsid w:val="00DB04D4"/>
    <w:rsid w:val="00DB1192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1295"/>
    <w:rsid w:val="00E35D3F"/>
    <w:rsid w:val="00E369DA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2740C"/>
    <w:rsid w:val="00F33EB4"/>
    <w:rsid w:val="00F37562"/>
    <w:rsid w:val="00F37D95"/>
    <w:rsid w:val="00F41478"/>
    <w:rsid w:val="00F446AA"/>
    <w:rsid w:val="00F451E5"/>
    <w:rsid w:val="00F46712"/>
    <w:rsid w:val="00F46FBC"/>
    <w:rsid w:val="00F5273B"/>
    <w:rsid w:val="00F53FC9"/>
    <w:rsid w:val="00F55826"/>
    <w:rsid w:val="00F55B91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532B"/>
    <w:rsid w:val="00F96909"/>
    <w:rsid w:val="00FA1605"/>
    <w:rsid w:val="00FA1C3C"/>
    <w:rsid w:val="00FA1E0F"/>
    <w:rsid w:val="00FB2816"/>
    <w:rsid w:val="00FB2A59"/>
    <w:rsid w:val="00FB6BEC"/>
    <w:rsid w:val="00FC2FF5"/>
    <w:rsid w:val="00FD0C12"/>
    <w:rsid w:val="00FF1A5D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3051"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A5491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selectable-text">
    <w:name w:val="selectable-text"/>
    <w:basedOn w:val="Fuentedeprrafopredeter"/>
    <w:rsid w:val="007F27A3"/>
  </w:style>
  <w:style w:type="character" w:customStyle="1" w:styleId="selectable-text1">
    <w:name w:val="selectable-text1"/>
    <w:basedOn w:val="Fuentedeprrafopredeter"/>
    <w:rsid w:val="004329EF"/>
  </w:style>
  <w:style w:type="paragraph" w:styleId="NormalWeb">
    <w:name w:val="Normal (Web)"/>
    <w:basedOn w:val="Normal"/>
    <w:uiPriority w:val="99"/>
    <w:unhideWhenUsed/>
    <w:rsid w:val="00843DAE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9E78A-C677-49D1-AE36-929EC04F3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691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Deportes</cp:lastModifiedBy>
  <cp:revision>48</cp:revision>
  <cp:lastPrinted>2023-04-12T14:19:00Z</cp:lastPrinted>
  <dcterms:created xsi:type="dcterms:W3CDTF">2025-06-29T14:17:00Z</dcterms:created>
  <dcterms:modified xsi:type="dcterms:W3CDTF">2025-08-29T15:39:00Z</dcterms:modified>
</cp:coreProperties>
</file>